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9462D" w14:textId="77777777" w:rsidR="005C496F" w:rsidRDefault="005C496F" w:rsidP="005C496F">
      <w:pPr>
        <w:widowControl/>
        <w:suppressAutoHyphens w:val="0"/>
        <w:jc w:val="right"/>
        <w:rPr>
          <w:rFonts w:eastAsia="Times New Roman"/>
          <w:b/>
        </w:rPr>
      </w:pPr>
    </w:p>
    <w:p w14:paraId="4EC5EFDC" w14:textId="77777777" w:rsidR="005C496F" w:rsidRPr="0001152F" w:rsidRDefault="005C496F" w:rsidP="005C496F">
      <w:pPr>
        <w:widowControl/>
        <w:suppressAutoHyphens w:val="0"/>
        <w:jc w:val="right"/>
        <w:rPr>
          <w:rFonts w:eastAsia="Times New Roman"/>
          <w:b/>
        </w:rPr>
      </w:pPr>
      <w:r w:rsidRPr="005C496F">
        <w:rPr>
          <w:rFonts w:eastAsia="Times New Roman"/>
          <w:b/>
        </w:rPr>
        <w:t xml:space="preserve">Приложение № </w:t>
      </w:r>
      <w:r w:rsidR="009F2692">
        <w:rPr>
          <w:rFonts w:eastAsia="Times New Roman"/>
          <w:b/>
          <w:lang w:val="en-US"/>
        </w:rPr>
        <w:t>5</w:t>
      </w:r>
      <w:r w:rsidR="0001152F">
        <w:rPr>
          <w:rFonts w:eastAsia="Times New Roman"/>
          <w:b/>
        </w:rPr>
        <w:t>.2</w:t>
      </w:r>
    </w:p>
    <w:p w14:paraId="1A8F97A7" w14:textId="77777777" w:rsidR="005C496F" w:rsidRDefault="005C496F" w:rsidP="00012EF3">
      <w:pPr>
        <w:pStyle w:val="Title"/>
        <w:rPr>
          <w:color w:val="FF0000"/>
        </w:rPr>
      </w:pPr>
    </w:p>
    <w:p w14:paraId="11B99526" w14:textId="77777777" w:rsidR="005C496F" w:rsidRDefault="005C496F" w:rsidP="00012EF3">
      <w:pPr>
        <w:pStyle w:val="Title"/>
        <w:rPr>
          <w:color w:val="FF0000"/>
        </w:rPr>
      </w:pPr>
    </w:p>
    <w:p w14:paraId="179B7E1E" w14:textId="77777777" w:rsidR="00012EF3" w:rsidRPr="00F12119" w:rsidRDefault="00012EF3" w:rsidP="00012EF3">
      <w:pPr>
        <w:pStyle w:val="Title"/>
      </w:pPr>
      <w:r w:rsidRPr="00F12119">
        <w:t>МЕТОДИКА</w:t>
      </w:r>
    </w:p>
    <w:p w14:paraId="4341F7ED" w14:textId="77777777" w:rsidR="00012EF3" w:rsidRDefault="00012EF3" w:rsidP="00012EF3">
      <w:pPr>
        <w:jc w:val="center"/>
        <w:rPr>
          <w:b/>
        </w:rPr>
      </w:pPr>
      <w:r w:rsidRPr="00F12119">
        <w:rPr>
          <w:b/>
        </w:rPr>
        <w:t>ЗА ОЦЕНКА НА ОФЕРТИТЕ</w:t>
      </w:r>
    </w:p>
    <w:p w14:paraId="54D10D52" w14:textId="77777777" w:rsidR="006C69D3" w:rsidRDefault="006C69D3" w:rsidP="006C69D3">
      <w:pPr>
        <w:rPr>
          <w:b/>
        </w:rPr>
      </w:pPr>
    </w:p>
    <w:p w14:paraId="72F8F4E7" w14:textId="77777777" w:rsidR="00615898" w:rsidRPr="00F12119" w:rsidRDefault="00615898" w:rsidP="00012EF3">
      <w:pPr>
        <w:jc w:val="center"/>
        <w:rPr>
          <w:b/>
          <w:lang w:val="ru-RU"/>
        </w:rPr>
      </w:pPr>
      <w:r>
        <w:rPr>
          <w:b/>
          <w:lang w:val="ru-RU"/>
        </w:rPr>
        <w:t xml:space="preserve">ОБОСОБЕНА </w:t>
      </w:r>
      <w:r w:rsidRPr="006C69D3">
        <w:rPr>
          <w:b/>
          <w:lang w:val="ru-RU"/>
        </w:rPr>
        <w:t>ПОЗИЦИЯ №</w:t>
      </w:r>
      <w:r w:rsidR="006C69D3" w:rsidRPr="006C69D3">
        <w:rPr>
          <w:b/>
          <w:lang w:val="ru-RU"/>
        </w:rPr>
        <w:t>2</w:t>
      </w:r>
    </w:p>
    <w:p w14:paraId="53D83442" w14:textId="77777777" w:rsidR="00012EF3" w:rsidRPr="00F12119" w:rsidRDefault="00012EF3" w:rsidP="00012EF3">
      <w:pPr>
        <w:rPr>
          <w:b/>
        </w:rPr>
      </w:pPr>
    </w:p>
    <w:p w14:paraId="2859A903" w14:textId="77777777" w:rsidR="00131C67" w:rsidRDefault="00012EF3" w:rsidP="00012EF3">
      <w:pPr>
        <w:jc w:val="both"/>
        <w:rPr>
          <w:b/>
          <w:i/>
          <w:lang w:val="en-US"/>
        </w:rPr>
      </w:pPr>
      <w:r w:rsidRPr="00F12119">
        <w:rPr>
          <w:b/>
        </w:rPr>
        <w:tab/>
        <w:t xml:space="preserve">Икономически най-изгодната оферта в процедурата ще се определи въз основа на критерий за възлагане </w:t>
      </w:r>
      <w:r w:rsidRPr="00F12119">
        <w:rPr>
          <w:b/>
          <w:i/>
        </w:rPr>
        <w:t>„оптимално съотношение качество/цена</w:t>
      </w:r>
      <w:r w:rsidR="00131C67">
        <w:rPr>
          <w:b/>
          <w:i/>
          <w:lang w:val="en-US"/>
        </w:rPr>
        <w:t>”</w:t>
      </w:r>
    </w:p>
    <w:p w14:paraId="12B5942F" w14:textId="77777777" w:rsidR="00012EF3" w:rsidRPr="00F12119" w:rsidRDefault="00012EF3" w:rsidP="00012EF3">
      <w:pPr>
        <w:jc w:val="both"/>
        <w:rPr>
          <w:b/>
          <w:i/>
        </w:rPr>
      </w:pPr>
      <w:r w:rsidRPr="00F12119">
        <w:rPr>
          <w:b/>
          <w:i/>
        </w:rPr>
        <w:t>.</w:t>
      </w:r>
    </w:p>
    <w:p w14:paraId="5B029C79" w14:textId="77777777" w:rsidR="00012EF3" w:rsidRPr="00F12119" w:rsidRDefault="00012EF3" w:rsidP="00F12119">
      <w:pPr>
        <w:ind w:firstLine="720"/>
        <w:jc w:val="both"/>
      </w:pPr>
      <w:r w:rsidRPr="00F12119">
        <w:t xml:space="preserve">Класирането на допуснатите до участие оферти се извършва на база получената от всяка оферта </w:t>
      </w:r>
      <w:r w:rsidRPr="00F12119">
        <w:rPr>
          <w:b/>
        </w:rPr>
        <w:t>„Комплексна оценка”</w:t>
      </w:r>
      <w:r w:rsidRPr="00F12119">
        <w:rPr>
          <w:b/>
          <w:lang w:val="ru-RU"/>
        </w:rPr>
        <w:t xml:space="preserve"> </w:t>
      </w:r>
      <w:r w:rsidRPr="00F12119">
        <w:t xml:space="preserve">- </w:t>
      </w:r>
      <w:r w:rsidRPr="00F12119">
        <w:rPr>
          <w:b/>
        </w:rPr>
        <w:t>(КО)</w:t>
      </w:r>
      <w:r w:rsidRPr="00F12119">
        <w:t>, като сума от индивидуалните оценки по предварително определените показатели.</w:t>
      </w:r>
      <w:r w:rsidRPr="00F12119">
        <w:rPr>
          <w:lang w:val="ru-RU"/>
        </w:rPr>
        <w:t xml:space="preserve"> </w:t>
      </w:r>
    </w:p>
    <w:p w14:paraId="0E39C027" w14:textId="77777777" w:rsidR="007C6B89" w:rsidRPr="00CC18E9" w:rsidRDefault="007C6B89" w:rsidP="007C6B89"/>
    <w:p w14:paraId="588D44C0" w14:textId="77777777" w:rsidR="007C6B89" w:rsidRPr="00CC18E9" w:rsidRDefault="007C6B89" w:rsidP="007C6B89">
      <w:pPr>
        <w:pStyle w:val="BodyTextIndent"/>
        <w:ind w:firstLine="0"/>
      </w:pPr>
    </w:p>
    <w:tbl>
      <w:tblPr>
        <w:tblW w:w="10039" w:type="dxa"/>
        <w:tblInd w:w="69" w:type="dxa"/>
        <w:tblLayout w:type="fixed"/>
        <w:tblLook w:val="0000" w:firstRow="0" w:lastRow="0" w:firstColumn="0" w:lastColumn="0" w:noHBand="0" w:noVBand="0"/>
      </w:tblPr>
      <w:tblGrid>
        <w:gridCol w:w="4888"/>
        <w:gridCol w:w="1591"/>
        <w:gridCol w:w="1755"/>
        <w:gridCol w:w="1805"/>
      </w:tblGrid>
      <w:tr w:rsidR="007C6B89" w:rsidRPr="00CC18E9" w14:paraId="7DBD2803" w14:textId="77777777" w:rsidTr="00F12119">
        <w:trPr>
          <w:trHeight w:val="1080"/>
        </w:trPr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FFFFFF"/>
            </w:tcBorders>
            <w:vAlign w:val="center"/>
          </w:tcPr>
          <w:p w14:paraId="3E935683" w14:textId="77777777" w:rsidR="007C6B89" w:rsidRPr="00CC18E9" w:rsidRDefault="007C6B89" w:rsidP="00BB758E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Показател - П</w:t>
            </w:r>
          </w:p>
          <w:p w14:paraId="356AB47C" w14:textId="77777777" w:rsidR="007C6B89" w:rsidRPr="00CC18E9" w:rsidRDefault="007C6B89" w:rsidP="00BB758E">
            <w:pPr>
              <w:pStyle w:val="BodyTextIndent"/>
              <w:ind w:firstLine="0"/>
              <w:jc w:val="center"/>
            </w:pPr>
            <w:r w:rsidRPr="00CC18E9">
              <w:t>(наименование)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9ACB2B" w14:textId="77777777" w:rsidR="007C6B89" w:rsidRPr="00CC18E9" w:rsidRDefault="007C6B89" w:rsidP="00BB758E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Относително тегло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710D76" w14:textId="77777777" w:rsidR="007C6B89" w:rsidRPr="00CC18E9" w:rsidRDefault="007C6B89" w:rsidP="00BB758E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Максимално възможен брой точки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E1D5D" w14:textId="77777777" w:rsidR="007C6B89" w:rsidRPr="00CC18E9" w:rsidRDefault="007C6B89" w:rsidP="00BB758E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Символно обозначение</w:t>
            </w:r>
          </w:p>
          <w:p w14:paraId="2C596D26" w14:textId="77777777" w:rsidR="007C6B89" w:rsidRPr="00CC18E9" w:rsidRDefault="007C6B89" w:rsidP="00BB758E">
            <w:pPr>
              <w:pStyle w:val="BodyTextIndent"/>
              <w:ind w:firstLine="0"/>
              <w:jc w:val="center"/>
            </w:pPr>
            <w:r w:rsidRPr="00CC18E9">
              <w:t>( точките по показателя)</w:t>
            </w:r>
          </w:p>
        </w:tc>
      </w:tr>
      <w:tr w:rsidR="007C6B89" w:rsidRPr="00CC18E9" w14:paraId="36CC20C1" w14:textId="77777777" w:rsidTr="00F12119"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4F9CB" w14:textId="77777777" w:rsidR="007C6B89" w:rsidRPr="00CC18E9" w:rsidRDefault="007C6B89" w:rsidP="00BB758E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1</w:t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</w:tcBorders>
          </w:tcPr>
          <w:p w14:paraId="25DFC095" w14:textId="77777777" w:rsidR="007C6B89" w:rsidRPr="00CC18E9" w:rsidRDefault="007C6B89" w:rsidP="00BB758E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2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</w:tcPr>
          <w:p w14:paraId="13EBD3D2" w14:textId="77777777" w:rsidR="007C6B89" w:rsidRPr="00CC18E9" w:rsidRDefault="007C6B89" w:rsidP="00BB758E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3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9E1E6" w14:textId="77777777" w:rsidR="007C6B89" w:rsidRPr="00CC18E9" w:rsidRDefault="007C6B89" w:rsidP="00BB758E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4</w:t>
            </w:r>
          </w:p>
        </w:tc>
      </w:tr>
      <w:tr w:rsidR="007C6B89" w:rsidRPr="00CC18E9" w14:paraId="2A5B7C97" w14:textId="77777777" w:rsidTr="00F12119">
        <w:tc>
          <w:tcPr>
            <w:tcW w:w="4888" w:type="dxa"/>
            <w:tcBorders>
              <w:left w:val="single" w:sz="4" w:space="0" w:color="000000"/>
              <w:bottom w:val="single" w:sz="4" w:space="0" w:color="000000"/>
            </w:tcBorders>
          </w:tcPr>
          <w:p w14:paraId="50114AAE" w14:textId="77777777" w:rsidR="007C6B89" w:rsidRPr="00CC18E9" w:rsidRDefault="007C6B89" w:rsidP="00BB758E">
            <w:pPr>
              <w:pStyle w:val="BodyTextIndent"/>
              <w:snapToGrid w:val="0"/>
              <w:ind w:firstLine="0"/>
              <w:rPr>
                <w:b/>
              </w:rPr>
            </w:pPr>
            <w:r w:rsidRPr="00CC18E9">
              <w:t xml:space="preserve">1.Предложена цена – </w:t>
            </w:r>
            <w:r w:rsidRPr="00CC18E9">
              <w:rPr>
                <w:b/>
              </w:rPr>
              <w:t>П 1</w:t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</w:tcBorders>
          </w:tcPr>
          <w:p w14:paraId="426AC263" w14:textId="77777777" w:rsidR="007C6B89" w:rsidRPr="00CC18E9" w:rsidRDefault="00D97EEC" w:rsidP="00BB758E">
            <w:pPr>
              <w:pStyle w:val="BodyTextIndent"/>
              <w:snapToGrid w:val="0"/>
              <w:ind w:firstLine="0"/>
              <w:jc w:val="center"/>
            </w:pPr>
            <w:r>
              <w:rPr>
                <w:lang w:val="en-US"/>
              </w:rPr>
              <w:t>3</w:t>
            </w:r>
            <w:r w:rsidR="007C6B89" w:rsidRPr="00CC18E9">
              <w:t>0 % (0,</w:t>
            </w:r>
            <w:r>
              <w:rPr>
                <w:lang w:val="en-US"/>
              </w:rPr>
              <w:t>3</w:t>
            </w:r>
            <w:r w:rsidR="007C6B89" w:rsidRPr="00CC18E9">
              <w:rPr>
                <w:lang w:val="en-US"/>
              </w:rPr>
              <w:t>0</w:t>
            </w:r>
            <w:r w:rsidR="007C6B89" w:rsidRPr="00CC18E9">
              <w:t>)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</w:tcPr>
          <w:p w14:paraId="14B02D41" w14:textId="77777777" w:rsidR="007C6B89" w:rsidRPr="00CC18E9" w:rsidRDefault="007C6B89" w:rsidP="00BB758E">
            <w:pPr>
              <w:pStyle w:val="BodyTextIndent"/>
              <w:snapToGrid w:val="0"/>
              <w:ind w:firstLine="0"/>
              <w:jc w:val="center"/>
            </w:pPr>
            <w:r w:rsidRPr="00CC18E9">
              <w:t>100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4CF8F" w14:textId="77777777" w:rsidR="007C6B89" w:rsidRPr="00CC18E9" w:rsidRDefault="007C6B89" w:rsidP="00BB758E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>Т ц</w:t>
            </w:r>
          </w:p>
        </w:tc>
      </w:tr>
      <w:tr w:rsidR="007C6B89" w:rsidRPr="00CC18E9" w14:paraId="4B1B3FC4" w14:textId="77777777" w:rsidTr="00F12119">
        <w:tc>
          <w:tcPr>
            <w:tcW w:w="4888" w:type="dxa"/>
            <w:tcBorders>
              <w:left w:val="single" w:sz="4" w:space="0" w:color="000000"/>
              <w:bottom w:val="single" w:sz="4" w:space="0" w:color="auto"/>
            </w:tcBorders>
          </w:tcPr>
          <w:p w14:paraId="12C765F4" w14:textId="77777777" w:rsidR="007C6B89" w:rsidRPr="00CC18E9" w:rsidRDefault="007C6B89" w:rsidP="00BB758E">
            <w:pPr>
              <w:pStyle w:val="BodyTextIndent"/>
              <w:snapToGrid w:val="0"/>
              <w:ind w:firstLine="0"/>
            </w:pPr>
            <w:r w:rsidRPr="00CC18E9">
              <w:t>2.</w:t>
            </w:r>
            <w:r w:rsidR="00D971E6">
              <w:t xml:space="preserve"> </w:t>
            </w:r>
            <w:r w:rsidR="00D971E6" w:rsidRPr="00D971E6">
              <w:t>Допълнителни технически и функционални характеристики</w:t>
            </w:r>
            <w:r w:rsidR="00D971E6">
              <w:t xml:space="preserve"> </w:t>
            </w:r>
            <w:r w:rsidRPr="00CC18E9">
              <w:t xml:space="preserve">– </w:t>
            </w:r>
            <w:r w:rsidRPr="00CC18E9">
              <w:rPr>
                <w:b/>
              </w:rPr>
              <w:t>П 2</w:t>
            </w:r>
            <w:r w:rsidRPr="00CC18E9">
              <w:t xml:space="preserve"> </w:t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auto"/>
            </w:tcBorders>
          </w:tcPr>
          <w:p w14:paraId="069F04DB" w14:textId="77777777" w:rsidR="007C6B89" w:rsidRPr="00CC18E9" w:rsidRDefault="002D09B9" w:rsidP="00BB758E">
            <w:pPr>
              <w:pStyle w:val="BodyTextIndent"/>
              <w:snapToGrid w:val="0"/>
              <w:ind w:firstLine="0"/>
              <w:jc w:val="center"/>
            </w:pPr>
            <w:r>
              <w:rPr>
                <w:lang w:val="en-US"/>
              </w:rPr>
              <w:t>4</w:t>
            </w:r>
            <w:r w:rsidR="007C6B89" w:rsidRPr="00CC18E9">
              <w:rPr>
                <w:lang w:val="en-US"/>
              </w:rPr>
              <w:t>0</w:t>
            </w:r>
            <w:r w:rsidR="00D97EEC">
              <w:t xml:space="preserve"> % (0,</w:t>
            </w:r>
            <w:r>
              <w:rPr>
                <w:lang w:val="en-US"/>
              </w:rPr>
              <w:t>4</w:t>
            </w:r>
            <w:r w:rsidR="007C6B89" w:rsidRPr="00CC18E9">
              <w:rPr>
                <w:lang w:val="en-US"/>
              </w:rPr>
              <w:t>0</w:t>
            </w:r>
            <w:r w:rsidR="007C6B89" w:rsidRPr="00CC18E9">
              <w:t>)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auto"/>
            </w:tcBorders>
          </w:tcPr>
          <w:p w14:paraId="1D89F66A" w14:textId="77777777" w:rsidR="007C6B89" w:rsidRPr="00CC18E9" w:rsidRDefault="007C6B89" w:rsidP="00BB758E">
            <w:pPr>
              <w:pStyle w:val="BodyTextIndent"/>
              <w:snapToGrid w:val="0"/>
              <w:ind w:firstLine="0"/>
              <w:jc w:val="center"/>
            </w:pPr>
            <w:r w:rsidRPr="00CC18E9">
              <w:t>100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BF0478" w14:textId="77777777" w:rsidR="007C6B89" w:rsidRPr="00CC18E9" w:rsidRDefault="007C6B89" w:rsidP="00BB758E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 w:rsidRPr="00CC18E9">
              <w:rPr>
                <w:b/>
              </w:rPr>
              <w:t xml:space="preserve">Т </w:t>
            </w:r>
            <w:r w:rsidR="00571F91">
              <w:rPr>
                <w:b/>
              </w:rPr>
              <w:t>д</w:t>
            </w:r>
          </w:p>
        </w:tc>
      </w:tr>
      <w:tr w:rsidR="009C0E66" w:rsidRPr="00CC18E9" w14:paraId="0C76BDD7" w14:textId="77777777" w:rsidTr="00F12119"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9AD" w14:textId="77777777" w:rsidR="009C0E66" w:rsidRPr="00CC18E9" w:rsidRDefault="009C0E66" w:rsidP="00BB758E">
            <w:pPr>
              <w:pStyle w:val="BodyTextIndent"/>
              <w:snapToGrid w:val="0"/>
              <w:ind w:firstLine="0"/>
            </w:pPr>
            <w:r>
              <w:t xml:space="preserve">3. </w:t>
            </w:r>
            <w:r w:rsidR="009862FA" w:rsidRPr="009862FA">
              <w:rPr>
                <w:bCs/>
                <w:lang w:val="ru-RU"/>
              </w:rPr>
              <w:t xml:space="preserve">Срок за </w:t>
            </w:r>
            <w:proofErr w:type="spellStart"/>
            <w:r w:rsidR="009862FA" w:rsidRPr="009862FA">
              <w:rPr>
                <w:bCs/>
                <w:lang w:val="ru-RU"/>
              </w:rPr>
              <w:t>изпълнение</w:t>
            </w:r>
            <w:proofErr w:type="spellEnd"/>
            <w:r w:rsidR="009862FA" w:rsidRPr="009862FA">
              <w:rPr>
                <w:bCs/>
                <w:lang w:val="ru-RU"/>
              </w:rPr>
              <w:t xml:space="preserve"> в </w:t>
            </w:r>
            <w:proofErr w:type="spellStart"/>
            <w:r w:rsidR="009862FA" w:rsidRPr="009862FA">
              <w:rPr>
                <w:bCs/>
                <w:lang w:val="ru-RU"/>
              </w:rPr>
              <w:t>календарни</w:t>
            </w:r>
            <w:proofErr w:type="spellEnd"/>
            <w:r w:rsidR="009862FA" w:rsidRPr="009862FA">
              <w:rPr>
                <w:bCs/>
                <w:lang w:val="ru-RU"/>
              </w:rPr>
              <w:t xml:space="preserve"> дни </w:t>
            </w:r>
            <w:r>
              <w:t xml:space="preserve">– </w:t>
            </w:r>
            <w:r w:rsidRPr="009C0E66">
              <w:rPr>
                <w:b/>
              </w:rPr>
              <w:t>П 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CC21" w14:textId="77777777" w:rsidR="009C0E66" w:rsidRDefault="002D09B9" w:rsidP="00BB758E">
            <w:pPr>
              <w:pStyle w:val="BodyTextIndent"/>
              <w:snapToGrid w:val="0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9C0E66">
              <w:rPr>
                <w:lang w:val="en-US"/>
              </w:rPr>
              <w:t>0 % (0,</w:t>
            </w:r>
            <w:r>
              <w:rPr>
                <w:lang w:val="en-US"/>
              </w:rPr>
              <w:t>3</w:t>
            </w:r>
            <w:r w:rsidR="009C0E66">
              <w:rPr>
                <w:lang w:val="en-US"/>
              </w:rPr>
              <w:t>0)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F89D" w14:textId="77777777" w:rsidR="009C0E66" w:rsidRPr="009C0E66" w:rsidRDefault="009C0E66" w:rsidP="00BB758E">
            <w:pPr>
              <w:pStyle w:val="BodyTextIndent"/>
              <w:snapToGrid w:val="0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64B7" w14:textId="77777777" w:rsidR="009C0E66" w:rsidRPr="009C0E66" w:rsidRDefault="009C0E66" w:rsidP="00BB758E">
            <w:pPr>
              <w:pStyle w:val="BodyTextIndent"/>
              <w:snapToGrid w:val="0"/>
              <w:ind w:firstLine="0"/>
              <w:jc w:val="center"/>
              <w:rPr>
                <w:b/>
              </w:rPr>
            </w:pPr>
            <w:r>
              <w:rPr>
                <w:b/>
                <w:lang w:val="en-US"/>
              </w:rPr>
              <w:t xml:space="preserve">T </w:t>
            </w:r>
            <w:r>
              <w:rPr>
                <w:b/>
              </w:rPr>
              <w:t>ср</w:t>
            </w:r>
          </w:p>
        </w:tc>
      </w:tr>
    </w:tbl>
    <w:p w14:paraId="425D9029" w14:textId="77777777" w:rsidR="007C6B89" w:rsidRPr="00CC18E9" w:rsidRDefault="007C6B89" w:rsidP="007C6B89">
      <w:pPr>
        <w:pStyle w:val="BodyTextIndent"/>
        <w:ind w:firstLine="0"/>
      </w:pPr>
    </w:p>
    <w:p w14:paraId="1A70516F" w14:textId="77777777" w:rsidR="00F12119" w:rsidRPr="00F12119" w:rsidRDefault="00F12119" w:rsidP="00F12119">
      <w:pPr>
        <w:widowControl/>
        <w:suppressAutoHyphens w:val="0"/>
        <w:ind w:firstLine="720"/>
        <w:jc w:val="both"/>
        <w:rPr>
          <w:rFonts w:eastAsia="Times New Roman"/>
          <w:b/>
          <w:i/>
        </w:rPr>
      </w:pPr>
      <w:r w:rsidRPr="00F12119">
        <w:rPr>
          <w:rFonts w:eastAsia="Times New Roman"/>
          <w:b/>
          <w:i/>
        </w:rPr>
        <w:t>Указания за определяне на оценката по всеки показател :</w:t>
      </w:r>
    </w:p>
    <w:p w14:paraId="61F0CF50" w14:textId="77777777" w:rsidR="00F12119" w:rsidRDefault="00F12119" w:rsidP="007C6B89">
      <w:pPr>
        <w:pStyle w:val="BodyTextIndent"/>
        <w:rPr>
          <w:b/>
          <w:u w:val="single"/>
        </w:rPr>
      </w:pPr>
    </w:p>
    <w:p w14:paraId="6E4E0E8B" w14:textId="77777777" w:rsidR="00F12119" w:rsidRDefault="00F12119" w:rsidP="007C6B89">
      <w:pPr>
        <w:pStyle w:val="BodyTextIndent"/>
        <w:rPr>
          <w:b/>
          <w:u w:val="single"/>
        </w:rPr>
      </w:pPr>
    </w:p>
    <w:p w14:paraId="4390EC92" w14:textId="77777777" w:rsidR="007C6B89" w:rsidRPr="00CC18E9" w:rsidRDefault="000D3F0F" w:rsidP="007C6B89">
      <w:pPr>
        <w:pStyle w:val="BodyTextIndent"/>
      </w:pPr>
      <w:r>
        <w:rPr>
          <w:b/>
          <w:u w:val="single"/>
        </w:rPr>
        <w:t>Показател 1 ( П 1 )</w:t>
      </w:r>
      <w:r w:rsidR="007C6B89" w:rsidRPr="00CC18E9">
        <w:t>-  “Предложена цена”, с максимален брой точки – 100 и относително тегло в комплексната оценка – 0,</w:t>
      </w:r>
      <w:r w:rsidR="00D97EEC">
        <w:rPr>
          <w:lang w:val="en-US"/>
        </w:rPr>
        <w:t>3</w:t>
      </w:r>
      <w:r w:rsidR="007C6B89" w:rsidRPr="00CC18E9">
        <w:t>0</w:t>
      </w:r>
    </w:p>
    <w:p w14:paraId="29D08378" w14:textId="77777777" w:rsidR="007C6B89" w:rsidRPr="00CC18E9" w:rsidRDefault="007C6B89" w:rsidP="007C6B89">
      <w:pPr>
        <w:pStyle w:val="BodyTextIndent"/>
      </w:pPr>
    </w:p>
    <w:p w14:paraId="3F5051AF" w14:textId="77777777" w:rsidR="007C6B89" w:rsidRPr="00CC18E9" w:rsidRDefault="007C6B89" w:rsidP="007C6B89">
      <w:pPr>
        <w:pStyle w:val="BodyTextIndent"/>
        <w:rPr>
          <w:spacing w:val="-2"/>
        </w:rPr>
      </w:pPr>
      <w:r w:rsidRPr="00CC18E9">
        <w:t xml:space="preserve">Максималният брой точки получава офертата с предложена най-ниска цена – 100 точки. </w:t>
      </w:r>
      <w:r w:rsidRPr="00CC18E9">
        <w:rPr>
          <w:spacing w:val="1"/>
        </w:rPr>
        <w:t xml:space="preserve">Точките на останалите участници се определят в съотношение към най-ниската </w:t>
      </w:r>
      <w:r w:rsidRPr="00CC18E9">
        <w:rPr>
          <w:spacing w:val="-2"/>
        </w:rPr>
        <w:t>предложена цена по следната формула:</w:t>
      </w:r>
    </w:p>
    <w:p w14:paraId="075A7E2B" w14:textId="77777777" w:rsidR="007C6B89" w:rsidRPr="00CC18E9" w:rsidRDefault="007C6B89" w:rsidP="007C6B89">
      <w:pPr>
        <w:jc w:val="both"/>
        <w:rPr>
          <w:spacing w:val="-2"/>
        </w:rPr>
      </w:pPr>
      <w:r w:rsidRPr="00CC18E9">
        <w:rPr>
          <w:spacing w:val="-2"/>
        </w:rPr>
        <w:t xml:space="preserve">                    </w:t>
      </w:r>
      <w:r w:rsidRPr="00CC18E9">
        <w:rPr>
          <w:spacing w:val="-2"/>
          <w:lang w:val="ru-RU"/>
        </w:rPr>
        <w:t xml:space="preserve">           </w:t>
      </w:r>
      <w:r w:rsidRPr="00CC18E9">
        <w:rPr>
          <w:spacing w:val="-2"/>
        </w:rPr>
        <w:t xml:space="preserve">             </w:t>
      </w:r>
      <w:r w:rsidRPr="00CC18E9">
        <w:rPr>
          <w:spacing w:val="-2"/>
          <w:lang w:val="ru-RU"/>
        </w:rPr>
        <w:t xml:space="preserve"> </w:t>
      </w:r>
      <w:r w:rsidRPr="00CC18E9">
        <w:rPr>
          <w:spacing w:val="-2"/>
        </w:rPr>
        <w:t xml:space="preserve">С </w:t>
      </w:r>
      <w:proofErr w:type="spellStart"/>
      <w:r w:rsidRPr="00CC18E9">
        <w:rPr>
          <w:spacing w:val="-2"/>
        </w:rPr>
        <w:t>min</w:t>
      </w:r>
      <w:proofErr w:type="spellEnd"/>
    </w:p>
    <w:p w14:paraId="35A6F80F" w14:textId="77777777" w:rsidR="007C6B89" w:rsidRPr="00CC18E9" w:rsidRDefault="007C6B89" w:rsidP="007C6B89">
      <w:pPr>
        <w:jc w:val="both"/>
      </w:pPr>
      <w:r w:rsidRPr="00CC18E9">
        <w:t xml:space="preserve">            </w:t>
      </w:r>
      <w:r w:rsidRPr="00CC18E9">
        <w:rPr>
          <w:b/>
          <w:lang w:val="ru-RU"/>
        </w:rPr>
        <w:t xml:space="preserve">Т </w:t>
      </w:r>
      <w:proofErr w:type="gramStart"/>
      <w:r w:rsidRPr="00CC18E9">
        <w:rPr>
          <w:b/>
          <w:lang w:val="ru-RU"/>
        </w:rPr>
        <w:t>ц</w:t>
      </w:r>
      <w:r w:rsidRPr="00CC18E9">
        <w:t xml:space="preserve">  =</w:t>
      </w:r>
      <w:proofErr w:type="gramEnd"/>
      <w:r w:rsidRPr="00CC18E9">
        <w:t xml:space="preserve"> 100 </w:t>
      </w:r>
      <w:r w:rsidRPr="00CC18E9">
        <w:rPr>
          <w:lang w:val="ru-RU"/>
        </w:rPr>
        <w:t xml:space="preserve">  </w:t>
      </w:r>
      <w:r w:rsidRPr="00CC18E9">
        <w:t xml:space="preserve">х </w:t>
      </w:r>
      <w:r w:rsidRPr="00CC18E9">
        <w:rPr>
          <w:lang w:val="ru-RU"/>
        </w:rPr>
        <w:t xml:space="preserve">   </w:t>
      </w:r>
      <w:r w:rsidRPr="00CC18E9">
        <w:t xml:space="preserve">-----------------, </w:t>
      </w:r>
      <w:r w:rsidRPr="00CC18E9">
        <w:rPr>
          <w:lang w:val="ru-RU"/>
        </w:rPr>
        <w:t xml:space="preserve"> </w:t>
      </w:r>
      <w:r w:rsidRPr="00CC18E9">
        <w:t>където :</w:t>
      </w:r>
    </w:p>
    <w:p w14:paraId="61873961" w14:textId="77777777" w:rsidR="007C6B89" w:rsidRPr="00CC18E9" w:rsidRDefault="007C6B89" w:rsidP="007C6B89">
      <w:pPr>
        <w:jc w:val="both"/>
      </w:pPr>
      <w:r w:rsidRPr="00CC18E9">
        <w:t xml:space="preserve">                                             C n </w:t>
      </w:r>
    </w:p>
    <w:p w14:paraId="1BB12797" w14:textId="77777777" w:rsidR="007C6B89" w:rsidRPr="00CC18E9" w:rsidRDefault="007C6B89" w:rsidP="007C6B89">
      <w:pPr>
        <w:numPr>
          <w:ilvl w:val="0"/>
          <w:numId w:val="2"/>
        </w:numPr>
        <w:tabs>
          <w:tab w:val="left" w:pos="360"/>
        </w:tabs>
        <w:jc w:val="both"/>
        <w:rPr>
          <w:spacing w:val="-3"/>
        </w:rPr>
      </w:pPr>
      <w:r w:rsidRPr="00CC18E9">
        <w:rPr>
          <w:spacing w:val="-3"/>
        </w:rPr>
        <w:t>“100” е максималните точки по показателя ;</w:t>
      </w:r>
    </w:p>
    <w:p w14:paraId="76488E2A" w14:textId="77777777" w:rsidR="007C6B89" w:rsidRPr="00CC18E9" w:rsidRDefault="007C6B89" w:rsidP="007C6B89">
      <w:pPr>
        <w:numPr>
          <w:ilvl w:val="0"/>
          <w:numId w:val="3"/>
        </w:numPr>
        <w:tabs>
          <w:tab w:val="left" w:pos="360"/>
        </w:tabs>
        <w:jc w:val="both"/>
        <w:rPr>
          <w:spacing w:val="-1"/>
        </w:rPr>
      </w:pPr>
      <w:r w:rsidRPr="00CC18E9">
        <w:rPr>
          <w:spacing w:val="-1"/>
        </w:rPr>
        <w:t>“</w:t>
      </w:r>
      <w:proofErr w:type="spellStart"/>
      <w:r w:rsidRPr="00CC18E9">
        <w:rPr>
          <w:spacing w:val="-1"/>
        </w:rPr>
        <w:t>C</w:t>
      </w:r>
      <w:r w:rsidRPr="00CC18E9">
        <w:rPr>
          <w:spacing w:val="-1"/>
          <w:vertAlign w:val="subscript"/>
        </w:rPr>
        <w:t>min</w:t>
      </w:r>
      <w:proofErr w:type="spellEnd"/>
      <w:r w:rsidRPr="00CC18E9">
        <w:rPr>
          <w:spacing w:val="-1"/>
        </w:rPr>
        <w:t>” е най-ниската предложена цена ;</w:t>
      </w:r>
    </w:p>
    <w:p w14:paraId="5882D7F1" w14:textId="77777777" w:rsidR="007C6B89" w:rsidRPr="00CC18E9" w:rsidRDefault="007C6B89" w:rsidP="007C6B89">
      <w:pPr>
        <w:numPr>
          <w:ilvl w:val="0"/>
          <w:numId w:val="4"/>
        </w:numPr>
        <w:tabs>
          <w:tab w:val="left" w:pos="360"/>
        </w:tabs>
        <w:jc w:val="both"/>
        <w:rPr>
          <w:spacing w:val="-1"/>
        </w:rPr>
      </w:pPr>
      <w:r w:rsidRPr="00CC18E9">
        <w:rPr>
          <w:spacing w:val="-1"/>
        </w:rPr>
        <w:t>“</w:t>
      </w:r>
      <w:proofErr w:type="spellStart"/>
      <w:r w:rsidRPr="00CC18E9">
        <w:rPr>
          <w:spacing w:val="-1"/>
        </w:rPr>
        <w:t>C</w:t>
      </w:r>
      <w:r w:rsidRPr="00CC18E9">
        <w:rPr>
          <w:spacing w:val="-1"/>
          <w:vertAlign w:val="subscript"/>
        </w:rPr>
        <w:t>n</w:t>
      </w:r>
      <w:proofErr w:type="spellEnd"/>
      <w:r w:rsidRPr="00CC18E9">
        <w:rPr>
          <w:spacing w:val="-1"/>
        </w:rPr>
        <w:t xml:space="preserve"> ”е цената на n-я участник.</w:t>
      </w:r>
    </w:p>
    <w:p w14:paraId="2EA32DF7" w14:textId="77777777" w:rsidR="007C6B89" w:rsidRPr="00CC18E9" w:rsidRDefault="007C6B89" w:rsidP="007C6B89">
      <w:pPr>
        <w:pStyle w:val="BodyTextIndent"/>
        <w:rPr>
          <w:spacing w:val="-1"/>
        </w:rPr>
      </w:pPr>
      <w:r w:rsidRPr="00CC18E9">
        <w:t xml:space="preserve">Точките по първия показател на </w:t>
      </w:r>
      <w:r w:rsidRPr="00CC18E9">
        <w:rPr>
          <w:spacing w:val="-1"/>
        </w:rPr>
        <w:t>n-я участник се получават по следната формула:</w:t>
      </w:r>
    </w:p>
    <w:p w14:paraId="45272868" w14:textId="77777777" w:rsidR="007C6B89" w:rsidRPr="00CC18E9" w:rsidRDefault="007C6B89" w:rsidP="007C6B89">
      <w:pPr>
        <w:pStyle w:val="BodyTextIndent"/>
        <w:ind w:firstLine="0"/>
      </w:pPr>
    </w:p>
    <w:p w14:paraId="0A460928" w14:textId="77777777" w:rsidR="007C6B89" w:rsidRPr="00CC18E9" w:rsidRDefault="007C6B89" w:rsidP="007C6B89">
      <w:pPr>
        <w:pStyle w:val="BodyTextIndent"/>
      </w:pPr>
      <w:r w:rsidRPr="00CC18E9">
        <w:rPr>
          <w:b/>
        </w:rPr>
        <w:t>П 1</w:t>
      </w:r>
      <w:r w:rsidRPr="00CC18E9">
        <w:t xml:space="preserve"> </w:t>
      </w:r>
      <w:r w:rsidRPr="00CC18E9">
        <w:rPr>
          <w:b/>
        </w:rPr>
        <w:t>=  Т ц   х   0,</w:t>
      </w:r>
      <w:r w:rsidR="00D97EEC">
        <w:rPr>
          <w:b/>
          <w:lang w:val="en-US"/>
        </w:rPr>
        <w:t>3</w:t>
      </w:r>
      <w:r w:rsidRPr="00CC18E9">
        <w:rPr>
          <w:b/>
        </w:rPr>
        <w:t>0</w:t>
      </w:r>
      <w:r w:rsidRPr="00CC18E9">
        <w:t>, където:</w:t>
      </w:r>
    </w:p>
    <w:p w14:paraId="3BDA022C" w14:textId="77777777" w:rsidR="007C6B89" w:rsidRPr="00CC18E9" w:rsidRDefault="007C6B89" w:rsidP="007C6B89">
      <w:pPr>
        <w:pStyle w:val="BodyTextIndent"/>
        <w:ind w:left="720" w:firstLine="0"/>
      </w:pPr>
    </w:p>
    <w:p w14:paraId="35922621" w14:textId="77777777" w:rsidR="007C6B89" w:rsidRPr="00CC18E9" w:rsidRDefault="007C6B89" w:rsidP="007C6B89">
      <w:pPr>
        <w:pStyle w:val="BodyTextIndent"/>
        <w:numPr>
          <w:ilvl w:val="0"/>
          <w:numId w:val="5"/>
        </w:numPr>
        <w:tabs>
          <w:tab w:val="left" w:pos="360"/>
        </w:tabs>
      </w:pPr>
      <w:r w:rsidRPr="00CC18E9">
        <w:t>“0,</w:t>
      </w:r>
      <w:r w:rsidR="00D97EEC">
        <w:rPr>
          <w:lang w:val="en-US"/>
        </w:rPr>
        <w:t>3</w:t>
      </w:r>
      <w:r w:rsidRPr="00CC18E9">
        <w:t>0” е относителното тегло на показателя</w:t>
      </w:r>
    </w:p>
    <w:p w14:paraId="42CD9927" w14:textId="77777777" w:rsidR="007C6B89" w:rsidRPr="00CC18E9" w:rsidRDefault="007C6B89" w:rsidP="007C6B89">
      <w:pPr>
        <w:pStyle w:val="BodyTextIndent"/>
        <w:ind w:firstLine="0"/>
        <w:rPr>
          <w:spacing w:val="3"/>
          <w:lang w:val="en-US"/>
        </w:rPr>
      </w:pPr>
    </w:p>
    <w:p w14:paraId="64794CD9" w14:textId="77777777" w:rsidR="007C6B89" w:rsidRPr="00CC18E9" w:rsidRDefault="007C6B89" w:rsidP="007C6B89">
      <w:pPr>
        <w:jc w:val="both"/>
      </w:pPr>
    </w:p>
    <w:p w14:paraId="1C861F50" w14:textId="77777777" w:rsidR="007C6B89" w:rsidRPr="00CC18E9" w:rsidRDefault="007C6B89" w:rsidP="007C6B89">
      <w:pPr>
        <w:pStyle w:val="BodyTextIndent"/>
      </w:pPr>
      <w:r w:rsidRPr="00CC18E9">
        <w:rPr>
          <w:b/>
          <w:u w:val="single"/>
        </w:rPr>
        <w:t>Показател 2</w:t>
      </w:r>
      <w:r w:rsidR="00A240E8">
        <w:rPr>
          <w:b/>
          <w:u w:val="single"/>
        </w:rPr>
        <w:t xml:space="preserve"> </w:t>
      </w:r>
      <w:r w:rsidRPr="00CC18E9">
        <w:rPr>
          <w:b/>
          <w:u w:val="single"/>
        </w:rPr>
        <w:t>(П 2)</w:t>
      </w:r>
      <w:r w:rsidRPr="00CC18E9">
        <w:t xml:space="preserve"> “</w:t>
      </w:r>
      <w:r w:rsidR="00D971E6" w:rsidRPr="00D971E6">
        <w:t>Допълнителни технически и функционални характеристики</w:t>
      </w:r>
      <w:r w:rsidRPr="00CC18E9">
        <w:t>”, с максимален брой точки – 100 и относително тегло в комплексната оценка –</w:t>
      </w:r>
      <w:r w:rsidR="009C0E66">
        <w:t xml:space="preserve"> 0,</w:t>
      </w:r>
      <w:r w:rsidR="002D09B9">
        <w:rPr>
          <w:lang w:val="en-US"/>
        </w:rPr>
        <w:t>4</w:t>
      </w:r>
      <w:r w:rsidRPr="00CC18E9">
        <w:t>0</w:t>
      </w:r>
    </w:p>
    <w:p w14:paraId="606C0AEA" w14:textId="77777777" w:rsidR="007C6B89" w:rsidRDefault="007C6B89" w:rsidP="007C6B89">
      <w:pPr>
        <w:pStyle w:val="BodyTextIndent"/>
        <w:ind w:firstLine="0"/>
      </w:pPr>
    </w:p>
    <w:p w14:paraId="2BEB9E75" w14:textId="77777777" w:rsidR="00AD5805" w:rsidRDefault="00AD5805" w:rsidP="007C6B89">
      <w:pPr>
        <w:pStyle w:val="BodyTextIndent"/>
        <w:ind w:firstLine="0"/>
      </w:pPr>
    </w:p>
    <w:p w14:paraId="092AB41E" w14:textId="77777777" w:rsidR="00A17CA7" w:rsidRDefault="00571F91" w:rsidP="000C69CD">
      <w:pPr>
        <w:pStyle w:val="BodyTextIndent"/>
        <w:ind w:firstLine="0"/>
        <w:rPr>
          <w:b/>
        </w:rPr>
      </w:pPr>
      <w:r w:rsidRPr="00571F91">
        <w:t>Максимален брой точки получава офертата, при която предложен</w:t>
      </w:r>
      <w:r w:rsidR="00231C13">
        <w:t>ото оборудване</w:t>
      </w:r>
      <w:r w:rsidRPr="00571F91">
        <w:t xml:space="preserve"> покрива всички </w:t>
      </w:r>
      <w:r w:rsidR="002A5122" w:rsidRPr="00571F91">
        <w:t xml:space="preserve">допълнителни (над минималните) </w:t>
      </w:r>
      <w:r w:rsidR="00AD5805" w:rsidRPr="00571F91">
        <w:t>технически</w:t>
      </w:r>
      <w:r w:rsidR="00D971E6" w:rsidRPr="00571F91">
        <w:t xml:space="preserve"> и функционални</w:t>
      </w:r>
      <w:r w:rsidR="00AD5805" w:rsidRPr="00571F91">
        <w:t xml:space="preserve"> </w:t>
      </w:r>
      <w:r w:rsidR="00D971E6" w:rsidRPr="00571F91">
        <w:t xml:space="preserve">характеристики </w:t>
      </w:r>
      <w:r w:rsidR="00AD5805" w:rsidRPr="00571F91">
        <w:rPr>
          <w:lang w:val="en-GB"/>
        </w:rPr>
        <w:t xml:space="preserve">– </w:t>
      </w:r>
      <w:proofErr w:type="spellStart"/>
      <w:r w:rsidR="009F22C8" w:rsidRPr="00571F91">
        <w:rPr>
          <w:b/>
        </w:rPr>
        <w:t>Т</w:t>
      </w:r>
      <w:r w:rsidRPr="00571F91">
        <w:rPr>
          <w:b/>
        </w:rPr>
        <w:t>д</w:t>
      </w:r>
      <w:proofErr w:type="spellEnd"/>
      <w:r w:rsidR="00A17CA7">
        <w:rPr>
          <w:b/>
        </w:rPr>
        <w:t xml:space="preserve">. </w:t>
      </w:r>
    </w:p>
    <w:p w14:paraId="464C8C8F" w14:textId="77777777" w:rsidR="000C69CD" w:rsidRPr="00A17CA7" w:rsidRDefault="000C69CD" w:rsidP="000C69CD">
      <w:pPr>
        <w:pStyle w:val="BodyTextIndent"/>
        <w:ind w:firstLine="0"/>
        <w:rPr>
          <w:b/>
        </w:rPr>
      </w:pPr>
      <w:r w:rsidRPr="00571F91">
        <w:t xml:space="preserve">Точките по показателя за всяка оферта се изчисляват като сума от точките посочени в таблица </w:t>
      </w:r>
      <w:r w:rsidRPr="000C69CD">
        <w:t>№ 1.</w:t>
      </w:r>
    </w:p>
    <w:p w14:paraId="01B9237E" w14:textId="77777777" w:rsidR="000C69CD" w:rsidRPr="000C69CD" w:rsidRDefault="000C69CD" w:rsidP="000C69CD">
      <w:pPr>
        <w:pStyle w:val="BodyTextIndent"/>
        <w:ind w:firstLine="0"/>
      </w:pPr>
    </w:p>
    <w:p w14:paraId="36934E93" w14:textId="77777777" w:rsidR="00AD5805" w:rsidRDefault="000C69CD" w:rsidP="007C6B89">
      <w:pPr>
        <w:pStyle w:val="BodyTextIndent"/>
        <w:ind w:firstLine="0"/>
        <w:rPr>
          <w:b/>
        </w:rPr>
      </w:pPr>
      <w:r>
        <w:rPr>
          <w:b/>
        </w:rPr>
        <w:t>Таблица № 1</w:t>
      </w:r>
    </w:p>
    <w:p w14:paraId="4C3A20EA" w14:textId="77777777" w:rsidR="000C69CD" w:rsidRDefault="000C69CD" w:rsidP="007C6B89">
      <w:pPr>
        <w:pStyle w:val="BodyTextIndent"/>
        <w:ind w:firstLine="0"/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54"/>
        <w:gridCol w:w="3517"/>
        <w:gridCol w:w="1624"/>
      </w:tblGrid>
      <w:tr w:rsidR="00AD5805" w:rsidRPr="00CC18E9" w14:paraId="5C249458" w14:textId="77777777" w:rsidTr="00FA42BC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0D94BC" w14:textId="121E7061" w:rsidR="00AD5805" w:rsidRPr="00B67C2E" w:rsidRDefault="008A2FE4" w:rsidP="00FA42BC">
            <w:pPr>
              <w:snapToGrid w:val="0"/>
              <w:jc w:val="center"/>
              <w:rPr>
                <w:b/>
                <w:lang w:val="en-US"/>
              </w:rPr>
            </w:pPr>
            <w:r w:rsidRPr="00B67C2E">
              <w:rPr>
                <w:b/>
              </w:rPr>
              <w:t>Характеристики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FE76F" w14:textId="77777777" w:rsidR="00AD5805" w:rsidRPr="00B67C2E" w:rsidRDefault="00AD5805" w:rsidP="00FA42BC">
            <w:pPr>
              <w:snapToGrid w:val="0"/>
              <w:jc w:val="center"/>
              <w:rPr>
                <w:b/>
              </w:rPr>
            </w:pPr>
            <w:r w:rsidRPr="00B67C2E">
              <w:rPr>
                <w:b/>
              </w:rPr>
              <w:t>Параметри</w:t>
            </w:r>
            <w:r w:rsidR="002A5122" w:rsidRPr="00B67C2E">
              <w:rPr>
                <w:b/>
              </w:rPr>
              <w:t>/Съответствие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E5FF9" w14:textId="77777777" w:rsidR="00AD5805" w:rsidRPr="00CC18E9" w:rsidRDefault="00AD5805" w:rsidP="00FA42BC">
            <w:pPr>
              <w:snapToGrid w:val="0"/>
              <w:jc w:val="center"/>
              <w:rPr>
                <w:b/>
              </w:rPr>
            </w:pPr>
            <w:r w:rsidRPr="00CC18E9">
              <w:rPr>
                <w:b/>
              </w:rPr>
              <w:t>Точки</w:t>
            </w:r>
          </w:p>
        </w:tc>
      </w:tr>
      <w:tr w:rsidR="00AD5805" w:rsidRPr="00CC18E9" w14:paraId="6C474EDF" w14:textId="77777777" w:rsidTr="00FA42BC">
        <w:trPr>
          <w:cantSplit/>
          <w:trHeight w:hRule="exact" w:val="347"/>
        </w:trPr>
        <w:tc>
          <w:tcPr>
            <w:tcW w:w="385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5BD95A" w14:textId="68F3E4E4" w:rsidR="00AD5805" w:rsidRPr="00B67C2E" w:rsidRDefault="00AD5805" w:rsidP="0001152F">
            <w:pPr>
              <w:rPr>
                <w:rFonts w:asciiTheme="minorHAnsi" w:hAnsiTheme="minorHAnsi"/>
                <w:spacing w:val="3"/>
              </w:rPr>
            </w:pPr>
            <w:r w:rsidRPr="00B67C2E">
              <w:rPr>
                <w:spacing w:val="3"/>
              </w:rPr>
              <w:t>1.</w:t>
            </w:r>
            <w:r w:rsidR="00A34FC7" w:rsidRPr="00B67C2E">
              <w:rPr>
                <w:spacing w:val="3"/>
              </w:rPr>
              <w:t xml:space="preserve"> </w:t>
            </w:r>
            <w:r w:rsidR="000506A6" w:rsidRPr="00B67C2E">
              <w:rPr>
                <w:spacing w:val="3"/>
              </w:rPr>
              <w:t xml:space="preserve">Маса на асемблираното съоръжение без газта </w:t>
            </w:r>
          </w:p>
        </w:tc>
        <w:tc>
          <w:tcPr>
            <w:tcW w:w="3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ADFBF5" w14:textId="498878CD" w:rsidR="00AD5805" w:rsidRPr="00B67C2E" w:rsidRDefault="00B80AB7" w:rsidP="00FA42BC">
            <w:pPr>
              <w:snapToGrid w:val="0"/>
              <w:jc w:val="center"/>
              <w:rPr>
                <w:spacing w:val="3"/>
              </w:rPr>
            </w:pPr>
            <w:r w:rsidRPr="00B80AB7">
              <w:rPr>
                <w:spacing w:val="3"/>
              </w:rPr>
              <w:t>≥</w:t>
            </w:r>
            <w:r>
              <w:rPr>
                <w:spacing w:val="3"/>
              </w:rPr>
              <w:t xml:space="preserve"> </w:t>
            </w:r>
            <w:r w:rsidRPr="00B67C2E">
              <w:rPr>
                <w:spacing w:val="3"/>
              </w:rPr>
              <w:t xml:space="preserve">13 000 </w:t>
            </w:r>
            <w:proofErr w:type="spellStart"/>
            <w:r w:rsidRPr="00B67C2E">
              <w:rPr>
                <w:spacing w:val="3"/>
              </w:rPr>
              <w:t>kg</w:t>
            </w:r>
            <w:proofErr w:type="spellEnd"/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7AA90" w14:textId="77777777" w:rsidR="00AD5805" w:rsidRPr="00CC18E9" w:rsidRDefault="00AD5805" w:rsidP="00FA42BC">
            <w:pPr>
              <w:snapToGrid w:val="0"/>
              <w:jc w:val="center"/>
              <w:rPr>
                <w:rStyle w:val="titleemph1"/>
                <w:b w:val="0"/>
                <w:spacing w:val="3"/>
              </w:rPr>
            </w:pPr>
            <w:r>
              <w:rPr>
                <w:rStyle w:val="titleemph1"/>
                <w:b w:val="0"/>
                <w:spacing w:val="3"/>
              </w:rPr>
              <w:t>1</w:t>
            </w:r>
          </w:p>
        </w:tc>
      </w:tr>
      <w:tr w:rsidR="00AD5805" w:rsidRPr="00CC18E9" w14:paraId="08CB3CD4" w14:textId="77777777" w:rsidTr="00FA42BC">
        <w:trPr>
          <w:cantSplit/>
          <w:trHeight w:val="418"/>
        </w:trPr>
        <w:tc>
          <w:tcPr>
            <w:tcW w:w="385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A9A4D2" w14:textId="77777777" w:rsidR="00AD5805" w:rsidRPr="00B67C2E" w:rsidRDefault="00AD5805" w:rsidP="00FA42BC"/>
        </w:tc>
        <w:tc>
          <w:tcPr>
            <w:tcW w:w="3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24BDAB" w14:textId="67F12FE3" w:rsidR="00AD5805" w:rsidRPr="00B67C2E" w:rsidRDefault="00B80AB7" w:rsidP="00FA42BC">
            <w:pPr>
              <w:snapToGrid w:val="0"/>
              <w:jc w:val="center"/>
              <w:rPr>
                <w:rStyle w:val="titleemph1"/>
                <w:b w:val="0"/>
              </w:rPr>
            </w:pPr>
            <w:r w:rsidRPr="00B80AB7">
              <w:rPr>
                <w:spacing w:val="3"/>
              </w:rPr>
              <w:t>&lt;</w:t>
            </w:r>
            <w:r>
              <w:rPr>
                <w:spacing w:val="3"/>
              </w:rPr>
              <w:t xml:space="preserve"> </w:t>
            </w:r>
            <w:r w:rsidRPr="00B67C2E">
              <w:rPr>
                <w:spacing w:val="3"/>
              </w:rPr>
              <w:t xml:space="preserve">13 000 </w:t>
            </w:r>
            <w:proofErr w:type="spellStart"/>
            <w:r w:rsidRPr="00B67C2E">
              <w:rPr>
                <w:spacing w:val="3"/>
              </w:rPr>
              <w:t>kg</w:t>
            </w:r>
            <w:proofErr w:type="spellEnd"/>
            <w:r w:rsidRPr="00B67C2E">
              <w:rPr>
                <w:spacing w:val="3"/>
              </w:rPr>
              <w:t xml:space="preserve"> 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D177F" w14:textId="77777777" w:rsidR="00AD5805" w:rsidRPr="00CC18E9" w:rsidRDefault="004B7077" w:rsidP="00FA42BC">
            <w:pPr>
              <w:snapToGrid w:val="0"/>
              <w:jc w:val="center"/>
              <w:rPr>
                <w:rStyle w:val="titleemph1"/>
                <w:b w:val="0"/>
              </w:rPr>
            </w:pPr>
            <w:r>
              <w:rPr>
                <w:rStyle w:val="titleemph1"/>
                <w:b w:val="0"/>
              </w:rPr>
              <w:t>2</w:t>
            </w:r>
            <w:r w:rsidR="00381672">
              <w:rPr>
                <w:rStyle w:val="titleemph1"/>
                <w:b w:val="0"/>
              </w:rPr>
              <w:t>0</w:t>
            </w:r>
          </w:p>
        </w:tc>
      </w:tr>
      <w:tr w:rsidR="00AD5805" w:rsidRPr="00CC18E9" w14:paraId="41EED170" w14:textId="77777777" w:rsidTr="00FA42BC">
        <w:trPr>
          <w:trHeight w:hRule="exact" w:val="577"/>
        </w:trPr>
        <w:tc>
          <w:tcPr>
            <w:tcW w:w="3854" w:type="dxa"/>
            <w:vMerge w:val="restart"/>
            <w:tcBorders>
              <w:left w:val="single" w:sz="4" w:space="0" w:color="000000"/>
            </w:tcBorders>
            <w:vAlign w:val="center"/>
          </w:tcPr>
          <w:p w14:paraId="12CADDEF" w14:textId="35E721AD" w:rsidR="00AD5805" w:rsidRPr="00B67C2E" w:rsidRDefault="00AD5805" w:rsidP="00B67C2E">
            <w:pPr>
              <w:jc w:val="both"/>
              <w:rPr>
                <w:rFonts w:asciiTheme="minorHAnsi" w:hAnsiTheme="minorHAnsi" w:cs="Arial"/>
                <w:iCs/>
              </w:rPr>
            </w:pPr>
            <w:r w:rsidRPr="00B67C2E">
              <w:rPr>
                <w:spacing w:val="3"/>
              </w:rPr>
              <w:t>2.</w:t>
            </w:r>
            <w:r w:rsidR="00A34FC7" w:rsidRPr="00B67C2E">
              <w:rPr>
                <w:spacing w:val="3"/>
              </w:rPr>
              <w:t xml:space="preserve"> </w:t>
            </w:r>
            <w:r w:rsidR="000506A6" w:rsidRPr="00B67C2E">
              <w:rPr>
                <w:spacing w:val="3"/>
              </w:rPr>
              <w:t>Горещо поцинкована стоманена конструкция за укрепване на бутилките върху БДФ рам</w:t>
            </w:r>
            <w:bookmarkStart w:id="0" w:name="_GoBack"/>
            <w:bookmarkEnd w:id="0"/>
            <w:r w:rsidR="000506A6" w:rsidRPr="00B67C2E">
              <w:rPr>
                <w:spacing w:val="3"/>
              </w:rPr>
              <w:t>ат</w:t>
            </w:r>
            <w:r w:rsidR="009C5693">
              <w:rPr>
                <w:spacing w:val="3"/>
              </w:rPr>
              <w:t>а</w:t>
            </w:r>
          </w:p>
        </w:tc>
        <w:tc>
          <w:tcPr>
            <w:tcW w:w="3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B0E488" w14:textId="77777777" w:rsidR="00AD5805" w:rsidRPr="00B67C2E" w:rsidRDefault="00AD5805" w:rsidP="00FA42BC">
            <w:pPr>
              <w:snapToGrid w:val="0"/>
              <w:jc w:val="center"/>
              <w:rPr>
                <w:spacing w:val="3"/>
              </w:rPr>
            </w:pPr>
            <w:r w:rsidRPr="00B67C2E">
              <w:rPr>
                <w:spacing w:val="3"/>
              </w:rPr>
              <w:t>Не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BEC8E" w14:textId="77777777" w:rsidR="00AD5805" w:rsidRPr="00CC18E9" w:rsidRDefault="00AD5805" w:rsidP="00FA42BC">
            <w:pPr>
              <w:snapToGrid w:val="0"/>
              <w:jc w:val="center"/>
              <w:rPr>
                <w:rStyle w:val="titleemph1"/>
                <w:b w:val="0"/>
                <w:spacing w:val="3"/>
              </w:rPr>
            </w:pPr>
            <w:r>
              <w:rPr>
                <w:rStyle w:val="titleemph1"/>
                <w:b w:val="0"/>
                <w:spacing w:val="3"/>
              </w:rPr>
              <w:t>1</w:t>
            </w:r>
          </w:p>
        </w:tc>
      </w:tr>
      <w:tr w:rsidR="00AD5805" w:rsidRPr="00CC18E9" w14:paraId="07076BA7" w14:textId="77777777" w:rsidTr="000506A6">
        <w:trPr>
          <w:trHeight w:hRule="exact" w:val="791"/>
        </w:trPr>
        <w:tc>
          <w:tcPr>
            <w:tcW w:w="385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E584F7" w14:textId="77777777" w:rsidR="00AD5805" w:rsidRPr="00B67C2E" w:rsidRDefault="00AD5805" w:rsidP="00FA42BC">
            <w:pPr>
              <w:snapToGrid w:val="0"/>
              <w:rPr>
                <w:spacing w:val="3"/>
              </w:rPr>
            </w:pPr>
          </w:p>
        </w:tc>
        <w:tc>
          <w:tcPr>
            <w:tcW w:w="3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2AB1F3" w14:textId="77777777" w:rsidR="00AD5805" w:rsidRPr="00B67C2E" w:rsidRDefault="00AD5805" w:rsidP="00FA42BC">
            <w:pPr>
              <w:snapToGrid w:val="0"/>
              <w:jc w:val="center"/>
              <w:rPr>
                <w:rStyle w:val="titleemph1"/>
                <w:b w:val="0"/>
              </w:rPr>
            </w:pPr>
            <w:r w:rsidRPr="00B67C2E">
              <w:rPr>
                <w:spacing w:val="3"/>
              </w:rPr>
              <w:t>Да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964A" w14:textId="77777777" w:rsidR="00AD5805" w:rsidRPr="00CC18E9" w:rsidRDefault="004B7077" w:rsidP="00FA42BC">
            <w:pPr>
              <w:snapToGrid w:val="0"/>
              <w:jc w:val="center"/>
              <w:rPr>
                <w:rStyle w:val="titleemph1"/>
                <w:b w:val="0"/>
              </w:rPr>
            </w:pPr>
            <w:r>
              <w:rPr>
                <w:rStyle w:val="titleemph1"/>
                <w:b w:val="0"/>
              </w:rPr>
              <w:t>2</w:t>
            </w:r>
            <w:r w:rsidR="00381672">
              <w:rPr>
                <w:rStyle w:val="titleemph1"/>
                <w:b w:val="0"/>
              </w:rPr>
              <w:t>0</w:t>
            </w:r>
          </w:p>
        </w:tc>
      </w:tr>
      <w:tr w:rsidR="00AD5805" w:rsidRPr="00CC18E9" w14:paraId="56CFA49A" w14:textId="77777777" w:rsidTr="00FA42BC">
        <w:trPr>
          <w:trHeight w:hRule="exact" w:val="807"/>
        </w:trPr>
        <w:tc>
          <w:tcPr>
            <w:tcW w:w="3854" w:type="dxa"/>
            <w:vMerge w:val="restart"/>
            <w:tcBorders>
              <w:left w:val="single" w:sz="4" w:space="0" w:color="000000"/>
            </w:tcBorders>
            <w:vAlign w:val="center"/>
          </w:tcPr>
          <w:p w14:paraId="42B9A62E" w14:textId="0F5CCC65" w:rsidR="00AD5805" w:rsidRPr="00B67C2E" w:rsidRDefault="00AD5805" w:rsidP="000506A6">
            <w:pPr>
              <w:snapToGrid w:val="0"/>
              <w:rPr>
                <w:spacing w:val="3"/>
              </w:rPr>
            </w:pPr>
            <w:r w:rsidRPr="00B67C2E">
              <w:rPr>
                <w:spacing w:val="3"/>
                <w:lang w:val="en-US"/>
              </w:rPr>
              <w:t>3.</w:t>
            </w:r>
            <w:r w:rsidR="00422C99" w:rsidRPr="00B67C2E">
              <w:rPr>
                <w:iCs/>
                <w:lang w:val="en-US"/>
              </w:rPr>
              <w:t xml:space="preserve">  </w:t>
            </w:r>
            <w:r w:rsidR="000506A6" w:rsidRPr="0076384B">
              <w:rPr>
                <w:iCs/>
              </w:rPr>
              <w:t xml:space="preserve">Работен температурен диапазон </w:t>
            </w:r>
            <w:proofErr w:type="gramStart"/>
            <w:r w:rsidR="000506A6" w:rsidRPr="0076384B">
              <w:rPr>
                <w:iCs/>
              </w:rPr>
              <w:t>поне  –</w:t>
            </w:r>
            <w:proofErr w:type="gramEnd"/>
            <w:r w:rsidR="000506A6" w:rsidRPr="0076384B">
              <w:rPr>
                <w:iCs/>
              </w:rPr>
              <w:t xml:space="preserve"> 20/+ </w:t>
            </w:r>
            <w:r w:rsidR="00956CCB" w:rsidRPr="0076384B">
              <w:rPr>
                <w:iCs/>
              </w:rPr>
              <w:t>6</w:t>
            </w:r>
            <w:r w:rsidR="000506A6" w:rsidRPr="0076384B">
              <w:rPr>
                <w:iCs/>
              </w:rPr>
              <w:t>0С</w:t>
            </w:r>
            <w:r w:rsidR="000506A6" w:rsidRPr="00B67C2E">
              <w:rPr>
                <w:iCs/>
                <w:lang w:val="en-US"/>
              </w:rPr>
              <w:t xml:space="preserve">   </w:t>
            </w:r>
          </w:p>
        </w:tc>
        <w:tc>
          <w:tcPr>
            <w:tcW w:w="3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291B9C" w14:textId="77777777" w:rsidR="00AD5805" w:rsidRPr="00B67C2E" w:rsidRDefault="00AD5805" w:rsidP="00FA42BC">
            <w:pPr>
              <w:snapToGrid w:val="0"/>
              <w:jc w:val="center"/>
              <w:rPr>
                <w:spacing w:val="3"/>
              </w:rPr>
            </w:pPr>
            <w:r w:rsidRPr="00B67C2E">
              <w:rPr>
                <w:spacing w:val="3"/>
              </w:rPr>
              <w:t>Не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514E7" w14:textId="77777777" w:rsidR="00AD5805" w:rsidRPr="00444BEF" w:rsidRDefault="00AD5805" w:rsidP="00FA42BC">
            <w:pPr>
              <w:snapToGrid w:val="0"/>
              <w:jc w:val="center"/>
              <w:rPr>
                <w:rStyle w:val="titleemph1"/>
                <w:b w:val="0"/>
                <w:spacing w:val="3"/>
              </w:rPr>
            </w:pPr>
            <w:r>
              <w:rPr>
                <w:rStyle w:val="titleemph1"/>
                <w:b w:val="0"/>
                <w:spacing w:val="3"/>
              </w:rPr>
              <w:t>1</w:t>
            </w:r>
          </w:p>
        </w:tc>
      </w:tr>
      <w:tr w:rsidR="00AD5805" w:rsidRPr="00CC18E9" w14:paraId="1D93B110" w14:textId="77777777" w:rsidTr="00FA42BC">
        <w:trPr>
          <w:trHeight w:hRule="exact" w:val="669"/>
        </w:trPr>
        <w:tc>
          <w:tcPr>
            <w:tcW w:w="385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EA9B1B" w14:textId="77777777" w:rsidR="00AD5805" w:rsidRPr="00B67C2E" w:rsidRDefault="00AD5805" w:rsidP="00FA42BC">
            <w:pPr>
              <w:snapToGrid w:val="0"/>
              <w:rPr>
                <w:spacing w:val="3"/>
              </w:rPr>
            </w:pPr>
          </w:p>
        </w:tc>
        <w:tc>
          <w:tcPr>
            <w:tcW w:w="3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4D61FB" w14:textId="77777777" w:rsidR="00AD5805" w:rsidRPr="00B67C2E" w:rsidRDefault="00AD5805" w:rsidP="00FA42BC">
            <w:pPr>
              <w:snapToGrid w:val="0"/>
              <w:jc w:val="center"/>
              <w:rPr>
                <w:spacing w:val="3"/>
              </w:rPr>
            </w:pPr>
            <w:r w:rsidRPr="00B67C2E">
              <w:rPr>
                <w:spacing w:val="3"/>
              </w:rPr>
              <w:t>Да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4A7BC" w14:textId="77777777" w:rsidR="00AD5805" w:rsidRPr="00444BEF" w:rsidRDefault="004B7077" w:rsidP="00FA42BC">
            <w:pPr>
              <w:snapToGrid w:val="0"/>
              <w:jc w:val="center"/>
              <w:rPr>
                <w:rStyle w:val="titleemph1"/>
                <w:b w:val="0"/>
                <w:spacing w:val="3"/>
              </w:rPr>
            </w:pPr>
            <w:r>
              <w:rPr>
                <w:rStyle w:val="titleemph1"/>
                <w:b w:val="0"/>
                <w:spacing w:val="3"/>
              </w:rPr>
              <w:t>2</w:t>
            </w:r>
            <w:r w:rsidR="00381672">
              <w:rPr>
                <w:rStyle w:val="titleemph1"/>
                <w:b w:val="0"/>
                <w:spacing w:val="3"/>
              </w:rPr>
              <w:t>0</w:t>
            </w:r>
          </w:p>
        </w:tc>
      </w:tr>
      <w:tr w:rsidR="00AD5805" w:rsidRPr="00CC18E9" w14:paraId="35907A94" w14:textId="77777777" w:rsidTr="00FA42BC">
        <w:trPr>
          <w:trHeight w:hRule="exact" w:val="601"/>
        </w:trPr>
        <w:tc>
          <w:tcPr>
            <w:tcW w:w="3854" w:type="dxa"/>
            <w:vMerge w:val="restart"/>
            <w:tcBorders>
              <w:left w:val="single" w:sz="4" w:space="0" w:color="000000"/>
            </w:tcBorders>
            <w:vAlign w:val="center"/>
          </w:tcPr>
          <w:p w14:paraId="02680E78" w14:textId="209D2743" w:rsidR="00AD5805" w:rsidRPr="00B67C2E" w:rsidRDefault="00AD5805" w:rsidP="009C5693">
            <w:pPr>
              <w:rPr>
                <w:spacing w:val="3"/>
              </w:rPr>
            </w:pPr>
            <w:r w:rsidRPr="00B67C2E">
              <w:rPr>
                <w:spacing w:val="3"/>
                <w:lang w:val="en-GB"/>
              </w:rPr>
              <w:t>4.</w:t>
            </w:r>
            <w:r w:rsidR="00422C99" w:rsidRPr="00B67C2E">
              <w:rPr>
                <w:iCs/>
              </w:rPr>
              <w:t xml:space="preserve"> </w:t>
            </w:r>
            <w:r w:rsidR="009C5693">
              <w:rPr>
                <w:spacing w:val="3"/>
              </w:rPr>
              <w:t>Д</w:t>
            </w:r>
            <w:r w:rsidR="009C5693" w:rsidRPr="00B67C2E">
              <w:rPr>
                <w:spacing w:val="3"/>
              </w:rPr>
              <w:t>юзи за зареждане</w:t>
            </w:r>
            <w:r w:rsidR="009C5693">
              <w:rPr>
                <w:spacing w:val="3"/>
              </w:rPr>
              <w:t xml:space="preserve"> т</w:t>
            </w:r>
            <w:r w:rsidR="000506A6" w:rsidRPr="00B67C2E">
              <w:rPr>
                <w:spacing w:val="3"/>
              </w:rPr>
              <w:t>ип</w:t>
            </w:r>
            <w:r w:rsidR="009C5693" w:rsidRPr="009C5693">
              <w:rPr>
                <w:spacing w:val="3"/>
              </w:rPr>
              <w:t xml:space="preserve"> PBV1 по </w:t>
            </w:r>
            <w:r w:rsidR="009C5693">
              <w:rPr>
                <w:spacing w:val="3"/>
              </w:rPr>
              <w:t xml:space="preserve">стандарт </w:t>
            </w:r>
            <w:r w:rsidR="009C5693" w:rsidRPr="009C5693">
              <w:rPr>
                <w:spacing w:val="3"/>
              </w:rPr>
              <w:t xml:space="preserve">ISO 7241-1 </w:t>
            </w:r>
            <w:r w:rsidR="009C5693">
              <w:rPr>
                <w:spacing w:val="3"/>
              </w:rPr>
              <w:t>или еквивалентен</w:t>
            </w:r>
          </w:p>
        </w:tc>
        <w:tc>
          <w:tcPr>
            <w:tcW w:w="3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FFB914" w14:textId="77777777" w:rsidR="00AD5805" w:rsidRPr="00B67C2E" w:rsidRDefault="00AD5805" w:rsidP="00FA42BC">
            <w:pPr>
              <w:snapToGrid w:val="0"/>
              <w:jc w:val="center"/>
              <w:rPr>
                <w:spacing w:val="3"/>
              </w:rPr>
            </w:pPr>
            <w:proofErr w:type="spellStart"/>
            <w:r w:rsidRPr="00B67C2E">
              <w:rPr>
                <w:spacing w:val="3"/>
                <w:lang w:val="en-US"/>
              </w:rPr>
              <w:t>Не</w:t>
            </w:r>
            <w:proofErr w:type="spellEnd"/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C29E8" w14:textId="77777777" w:rsidR="00AD5805" w:rsidRPr="00503174" w:rsidRDefault="00AD5805" w:rsidP="00FA42BC">
            <w:pPr>
              <w:snapToGrid w:val="0"/>
              <w:jc w:val="center"/>
              <w:rPr>
                <w:rStyle w:val="titleemph1"/>
                <w:b w:val="0"/>
                <w:spacing w:val="3"/>
              </w:rPr>
            </w:pPr>
            <w:r>
              <w:rPr>
                <w:rStyle w:val="titleemph1"/>
                <w:b w:val="0"/>
                <w:spacing w:val="3"/>
              </w:rPr>
              <w:t>1</w:t>
            </w:r>
          </w:p>
        </w:tc>
      </w:tr>
      <w:tr w:rsidR="00AD5805" w:rsidRPr="00CC18E9" w14:paraId="67D102F1" w14:textId="77777777" w:rsidTr="00FA42BC">
        <w:trPr>
          <w:trHeight w:hRule="exact" w:val="605"/>
        </w:trPr>
        <w:tc>
          <w:tcPr>
            <w:tcW w:w="385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BB5CAE" w14:textId="77777777" w:rsidR="00AD5805" w:rsidRPr="00B67C2E" w:rsidRDefault="00AD5805" w:rsidP="00FA42BC">
            <w:pPr>
              <w:snapToGrid w:val="0"/>
              <w:rPr>
                <w:spacing w:val="3"/>
              </w:rPr>
            </w:pPr>
          </w:p>
        </w:tc>
        <w:tc>
          <w:tcPr>
            <w:tcW w:w="3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DF3BAD" w14:textId="77777777" w:rsidR="00AD5805" w:rsidRPr="00B67C2E" w:rsidRDefault="00AD5805" w:rsidP="00FA42BC">
            <w:pPr>
              <w:snapToGrid w:val="0"/>
              <w:jc w:val="center"/>
              <w:rPr>
                <w:spacing w:val="3"/>
              </w:rPr>
            </w:pPr>
            <w:r w:rsidRPr="00B67C2E">
              <w:rPr>
                <w:spacing w:val="3"/>
              </w:rPr>
              <w:t>Да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14C17" w14:textId="77777777" w:rsidR="00AD5805" w:rsidRPr="00503174" w:rsidRDefault="004B7077" w:rsidP="00FA42BC">
            <w:pPr>
              <w:snapToGrid w:val="0"/>
              <w:jc w:val="center"/>
              <w:rPr>
                <w:rStyle w:val="titleemph1"/>
                <w:b w:val="0"/>
                <w:spacing w:val="3"/>
              </w:rPr>
            </w:pPr>
            <w:r>
              <w:rPr>
                <w:rStyle w:val="titleemph1"/>
                <w:b w:val="0"/>
                <w:spacing w:val="3"/>
              </w:rPr>
              <w:t>2</w:t>
            </w:r>
            <w:r w:rsidR="00381672">
              <w:rPr>
                <w:rStyle w:val="titleemph1"/>
                <w:b w:val="0"/>
                <w:spacing w:val="3"/>
              </w:rPr>
              <w:t>0</w:t>
            </w:r>
          </w:p>
        </w:tc>
      </w:tr>
      <w:tr w:rsidR="00AD5805" w:rsidRPr="00CC18E9" w14:paraId="7CDA543F" w14:textId="77777777" w:rsidTr="00FA42BC">
        <w:trPr>
          <w:trHeight w:hRule="exact" w:val="413"/>
        </w:trPr>
        <w:tc>
          <w:tcPr>
            <w:tcW w:w="3854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586AC9AA" w14:textId="74BEAE18" w:rsidR="00AD5805" w:rsidRPr="00B67C2E" w:rsidRDefault="004B7077" w:rsidP="000506A6">
            <w:pPr>
              <w:snapToGrid w:val="0"/>
              <w:rPr>
                <w:spacing w:val="3"/>
                <w:lang w:val="en-GB"/>
              </w:rPr>
            </w:pPr>
            <w:r w:rsidRPr="00B67C2E">
              <w:rPr>
                <w:spacing w:val="3"/>
              </w:rPr>
              <w:t>5</w:t>
            </w:r>
            <w:r w:rsidR="00AD5805" w:rsidRPr="00B67C2E">
              <w:rPr>
                <w:spacing w:val="3"/>
              </w:rPr>
              <w:t xml:space="preserve">. </w:t>
            </w:r>
            <w:r w:rsidR="000506A6" w:rsidRPr="00B67C2E">
              <w:rPr>
                <w:spacing w:val="3"/>
              </w:rPr>
              <w:t xml:space="preserve">Работна маса на газа в MEGC при – 200 </w:t>
            </w:r>
            <w:proofErr w:type="spellStart"/>
            <w:r w:rsidR="000506A6" w:rsidRPr="00B67C2E">
              <w:rPr>
                <w:spacing w:val="3"/>
              </w:rPr>
              <w:t>bar</w:t>
            </w:r>
            <w:proofErr w:type="spellEnd"/>
            <w:r w:rsidR="000506A6" w:rsidRPr="00B67C2E">
              <w:rPr>
                <w:spacing w:val="3"/>
              </w:rPr>
              <w:t xml:space="preserve"> </w:t>
            </w:r>
          </w:p>
        </w:tc>
        <w:tc>
          <w:tcPr>
            <w:tcW w:w="3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C7711A" w14:textId="5C61E6AA" w:rsidR="00AD5805" w:rsidRPr="00B67C2E" w:rsidRDefault="00B80AB7" w:rsidP="00FA42BC">
            <w:pPr>
              <w:snapToGrid w:val="0"/>
              <w:jc w:val="center"/>
              <w:rPr>
                <w:spacing w:val="3"/>
              </w:rPr>
            </w:pPr>
            <w:r w:rsidRPr="00B80AB7">
              <w:rPr>
                <w:spacing w:val="3"/>
              </w:rPr>
              <w:t>&lt;</w:t>
            </w:r>
            <w:r>
              <w:rPr>
                <w:spacing w:val="3"/>
              </w:rPr>
              <w:t xml:space="preserve"> </w:t>
            </w:r>
            <w:r w:rsidRPr="00B67C2E">
              <w:rPr>
                <w:spacing w:val="3"/>
              </w:rPr>
              <w:t xml:space="preserve">1 800 </w:t>
            </w:r>
            <w:proofErr w:type="spellStart"/>
            <w:r w:rsidRPr="00B67C2E">
              <w:rPr>
                <w:spacing w:val="3"/>
              </w:rPr>
              <w:t>kg</w:t>
            </w:r>
            <w:proofErr w:type="spellEnd"/>
            <w:r>
              <w:rPr>
                <w:spacing w:val="3"/>
              </w:rPr>
              <w:t xml:space="preserve"> 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AACF6" w14:textId="77777777" w:rsidR="00AD5805" w:rsidRPr="001D306A" w:rsidRDefault="00AD5805" w:rsidP="00FA42BC">
            <w:pPr>
              <w:snapToGrid w:val="0"/>
              <w:jc w:val="center"/>
              <w:rPr>
                <w:rStyle w:val="titleemph1"/>
                <w:b w:val="0"/>
                <w:spacing w:val="3"/>
              </w:rPr>
            </w:pPr>
            <w:r>
              <w:rPr>
                <w:rStyle w:val="titleemph1"/>
                <w:b w:val="0"/>
                <w:spacing w:val="3"/>
              </w:rPr>
              <w:t>1</w:t>
            </w:r>
          </w:p>
        </w:tc>
      </w:tr>
      <w:tr w:rsidR="00AD5805" w:rsidRPr="00CC18E9" w14:paraId="2B8BDB96" w14:textId="77777777" w:rsidTr="00FA42BC">
        <w:trPr>
          <w:trHeight w:hRule="exact" w:val="413"/>
        </w:trPr>
        <w:tc>
          <w:tcPr>
            <w:tcW w:w="385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DEF0E4" w14:textId="77777777" w:rsidR="00AD5805" w:rsidRPr="009F2692" w:rsidRDefault="00AD5805" w:rsidP="00FA42BC">
            <w:pPr>
              <w:snapToGrid w:val="0"/>
              <w:rPr>
                <w:spacing w:val="3"/>
                <w:highlight w:val="yellow"/>
              </w:rPr>
            </w:pPr>
          </w:p>
        </w:tc>
        <w:tc>
          <w:tcPr>
            <w:tcW w:w="3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CC4C59" w14:textId="3DDAAAFA" w:rsidR="00AD5805" w:rsidRPr="00B67C2E" w:rsidRDefault="00B80AB7" w:rsidP="00FA42BC">
            <w:pPr>
              <w:snapToGrid w:val="0"/>
              <w:jc w:val="center"/>
              <w:rPr>
                <w:spacing w:val="3"/>
              </w:rPr>
            </w:pPr>
            <w:r w:rsidRPr="00B80AB7">
              <w:rPr>
                <w:spacing w:val="3"/>
              </w:rPr>
              <w:t>≥</w:t>
            </w:r>
            <w:r>
              <w:rPr>
                <w:spacing w:val="3"/>
              </w:rPr>
              <w:t xml:space="preserve"> </w:t>
            </w:r>
            <w:r w:rsidRPr="00B80AB7">
              <w:rPr>
                <w:spacing w:val="3"/>
              </w:rPr>
              <w:t xml:space="preserve">1 800 </w:t>
            </w:r>
            <w:proofErr w:type="spellStart"/>
            <w:r w:rsidRPr="00B80AB7">
              <w:rPr>
                <w:spacing w:val="3"/>
              </w:rPr>
              <w:t>kg</w:t>
            </w:r>
            <w:proofErr w:type="spellEnd"/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9ACEE" w14:textId="77777777" w:rsidR="00AD5805" w:rsidRPr="00444BEF" w:rsidRDefault="004B7077" w:rsidP="00FA42BC">
            <w:pPr>
              <w:snapToGrid w:val="0"/>
              <w:jc w:val="center"/>
              <w:rPr>
                <w:rStyle w:val="titleemph1"/>
                <w:b w:val="0"/>
                <w:spacing w:val="3"/>
              </w:rPr>
            </w:pPr>
            <w:r>
              <w:rPr>
                <w:rStyle w:val="titleemph1"/>
                <w:b w:val="0"/>
                <w:spacing w:val="3"/>
              </w:rPr>
              <w:t>2</w:t>
            </w:r>
            <w:r w:rsidR="00A231BA">
              <w:rPr>
                <w:rStyle w:val="titleemph1"/>
                <w:b w:val="0"/>
                <w:spacing w:val="3"/>
              </w:rPr>
              <w:t>0</w:t>
            </w:r>
          </w:p>
        </w:tc>
      </w:tr>
      <w:tr w:rsidR="00AD5805" w:rsidRPr="00CC18E9" w14:paraId="3A034DC1" w14:textId="77777777" w:rsidTr="00FA42BC">
        <w:trPr>
          <w:cantSplit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F73DB04" w14:textId="77777777" w:rsidR="00AD5805" w:rsidRPr="00B67C2E" w:rsidRDefault="00AD5805" w:rsidP="00FA42BC">
            <w:pPr>
              <w:snapToGrid w:val="0"/>
            </w:pPr>
            <w:r w:rsidRPr="00B67C2E">
              <w:t xml:space="preserve">Максимално възможни точки по показател  </w:t>
            </w:r>
          </w:p>
          <w:p w14:paraId="0AA5F3E9" w14:textId="77777777" w:rsidR="00AD5805" w:rsidRPr="00B67C2E" w:rsidRDefault="00AD5805" w:rsidP="00FA42BC">
            <w:pPr>
              <w:rPr>
                <w:b/>
                <w:lang w:val="en-US"/>
              </w:rPr>
            </w:pPr>
            <w:r w:rsidRPr="00B67C2E">
              <w:t>“</w:t>
            </w:r>
            <w:r w:rsidR="00F31D58" w:rsidRPr="00B67C2E">
              <w:t>Допълнителни технически и функционални характеристики</w:t>
            </w:r>
            <w:r w:rsidRPr="00B67C2E">
              <w:t>”</w:t>
            </w:r>
            <w:r w:rsidR="00571F91" w:rsidRPr="00B67C2E">
              <w:t xml:space="preserve"> – Т д</w:t>
            </w:r>
            <w:r w:rsidRPr="00B67C2E">
              <w:rPr>
                <w:b/>
              </w:rPr>
              <w:t xml:space="preserve"> 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E1C0" w14:textId="77777777" w:rsidR="00AD5805" w:rsidRPr="00CC18E9" w:rsidRDefault="00AD5805" w:rsidP="00FA42B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CC18E9">
              <w:rPr>
                <w:b/>
              </w:rPr>
              <w:t>0 точки</w:t>
            </w:r>
          </w:p>
        </w:tc>
      </w:tr>
    </w:tbl>
    <w:p w14:paraId="2BCAB823" w14:textId="77777777" w:rsidR="00AD5805" w:rsidRPr="00AD5805" w:rsidRDefault="00AD5805" w:rsidP="007C6B89">
      <w:pPr>
        <w:pStyle w:val="BodyTextIndent"/>
        <w:ind w:firstLine="0"/>
        <w:rPr>
          <w:b/>
          <w:lang w:val="en-GB"/>
        </w:rPr>
      </w:pPr>
    </w:p>
    <w:p w14:paraId="1B06D415" w14:textId="77777777" w:rsidR="007C6B89" w:rsidRPr="007C6B89" w:rsidRDefault="007C6B89" w:rsidP="007C6B89">
      <w:pPr>
        <w:pStyle w:val="BodyTextIndent"/>
        <w:ind w:firstLine="0"/>
        <w:rPr>
          <w:b/>
          <w:lang w:val="en-US"/>
        </w:rPr>
      </w:pPr>
      <w:r>
        <w:t xml:space="preserve"> </w:t>
      </w:r>
    </w:p>
    <w:p w14:paraId="7002FA66" w14:textId="77777777" w:rsidR="007C6B89" w:rsidRPr="00362A9C" w:rsidRDefault="007C6B89" w:rsidP="007C6B89">
      <w:pPr>
        <w:pStyle w:val="BodyTextIndent"/>
        <w:ind w:firstLine="0"/>
      </w:pPr>
      <w:r>
        <w:tab/>
      </w:r>
    </w:p>
    <w:p w14:paraId="3D4D13EA" w14:textId="77777777" w:rsidR="007C6B89" w:rsidRPr="00CC18E9" w:rsidRDefault="007C6B89" w:rsidP="007C6B89">
      <w:pPr>
        <w:pStyle w:val="BodyTextIndent"/>
        <w:ind w:firstLine="360"/>
      </w:pPr>
      <w:r w:rsidRPr="00CC18E9">
        <w:rPr>
          <w:b/>
        </w:rPr>
        <w:t>П 2</w:t>
      </w:r>
      <w:r w:rsidRPr="00CC18E9">
        <w:t xml:space="preserve"> </w:t>
      </w:r>
      <w:r w:rsidRPr="00CC18E9">
        <w:rPr>
          <w:b/>
        </w:rPr>
        <w:t xml:space="preserve">=  Т </w:t>
      </w:r>
      <w:r w:rsidR="00571F91">
        <w:rPr>
          <w:b/>
        </w:rPr>
        <w:t>д</w:t>
      </w:r>
      <w:r w:rsidRPr="00CC18E9">
        <w:rPr>
          <w:b/>
        </w:rPr>
        <w:t xml:space="preserve">  х   0,</w:t>
      </w:r>
      <w:r w:rsidR="002D09B9">
        <w:rPr>
          <w:b/>
          <w:lang w:val="en-US"/>
        </w:rPr>
        <w:t>4</w:t>
      </w:r>
      <w:r w:rsidRPr="00CC18E9">
        <w:rPr>
          <w:b/>
        </w:rPr>
        <w:t>0</w:t>
      </w:r>
      <w:r w:rsidRPr="00CC18E9">
        <w:t>, където:</w:t>
      </w:r>
    </w:p>
    <w:p w14:paraId="5101D166" w14:textId="77777777" w:rsidR="002A5122" w:rsidRDefault="007C6B89" w:rsidP="002A5122">
      <w:pPr>
        <w:pStyle w:val="BodyTextIndent"/>
        <w:numPr>
          <w:ilvl w:val="0"/>
          <w:numId w:val="1"/>
        </w:numPr>
        <w:tabs>
          <w:tab w:val="left" w:pos="360"/>
        </w:tabs>
      </w:pPr>
      <w:r w:rsidRPr="00CC18E9">
        <w:t>“0,</w:t>
      </w:r>
      <w:r w:rsidR="002D09B9">
        <w:rPr>
          <w:lang w:val="en-US"/>
        </w:rPr>
        <w:t>4</w:t>
      </w:r>
      <w:r w:rsidRPr="00CC18E9">
        <w:t>0” е относителното тегло на показателя.</w:t>
      </w:r>
    </w:p>
    <w:p w14:paraId="4DCB0448" w14:textId="77777777" w:rsidR="002A5122" w:rsidRDefault="002A5122" w:rsidP="002A5122">
      <w:pPr>
        <w:pStyle w:val="BodyTextIndent"/>
        <w:numPr>
          <w:ilvl w:val="0"/>
          <w:numId w:val="1"/>
        </w:numPr>
        <w:tabs>
          <w:tab w:val="left" w:pos="360"/>
        </w:tabs>
      </w:pPr>
      <w:r w:rsidRPr="002A5122">
        <w:t xml:space="preserve">Т </w:t>
      </w:r>
      <w:r w:rsidR="00571F91">
        <w:t>д</w:t>
      </w:r>
      <w:r>
        <w:t xml:space="preserve"> е сборът от получените точки</w:t>
      </w:r>
      <w:r w:rsidRPr="002A5122">
        <w:t xml:space="preserve"> </w:t>
      </w:r>
      <w:r>
        <w:t>за с</w:t>
      </w:r>
      <w:r w:rsidRPr="002A5122">
        <w:t xml:space="preserve">ъответствие на </w:t>
      </w:r>
      <w:r w:rsidR="00231C13" w:rsidRPr="00CD7C53">
        <w:t>оборудването с</w:t>
      </w:r>
      <w:r w:rsidRPr="00CD7C53">
        <w:t xml:space="preserve"> допълнителни</w:t>
      </w:r>
      <w:r w:rsidR="00571F91" w:rsidRPr="00CD7C53">
        <w:t>те</w:t>
      </w:r>
      <w:r w:rsidRPr="00CD7C53">
        <w:t xml:space="preserve"> (над минималните) технически изисквания</w:t>
      </w:r>
    </w:p>
    <w:p w14:paraId="007009EA" w14:textId="77777777" w:rsidR="00CD7C53" w:rsidRPr="00CD7C53" w:rsidRDefault="00CD7C53" w:rsidP="00CD7C53">
      <w:pPr>
        <w:pStyle w:val="BodyTextIndent"/>
        <w:ind w:left="360" w:firstLine="0"/>
      </w:pPr>
    </w:p>
    <w:p w14:paraId="6538FB9F" w14:textId="77777777" w:rsidR="007C6B89" w:rsidRPr="00CC18E9" w:rsidRDefault="002A5122" w:rsidP="002A5122">
      <w:pPr>
        <w:pStyle w:val="BodyTextIndent"/>
        <w:tabs>
          <w:tab w:val="left" w:pos="360"/>
        </w:tabs>
        <w:ind w:left="360" w:firstLine="0"/>
      </w:pPr>
      <w:r w:rsidRPr="002A5122">
        <w:t xml:space="preserve">   </w:t>
      </w:r>
    </w:p>
    <w:p w14:paraId="5619E3A5" w14:textId="77777777" w:rsidR="000D3F0F" w:rsidRPr="006F517C" w:rsidRDefault="000D3F0F" w:rsidP="000D3F0F">
      <w:pPr>
        <w:autoSpaceDE w:val="0"/>
        <w:jc w:val="both"/>
        <w:rPr>
          <w:b/>
          <w:sz w:val="16"/>
        </w:rPr>
      </w:pPr>
      <w:r w:rsidRPr="006F517C">
        <w:rPr>
          <w:b/>
          <w:u w:val="single"/>
        </w:rPr>
        <w:t>Показател 3 (П 3 )</w:t>
      </w:r>
      <w:r w:rsidRPr="006F517C">
        <w:rPr>
          <w:b/>
        </w:rPr>
        <w:t xml:space="preserve"> – </w:t>
      </w:r>
      <w:r w:rsidR="009862FA" w:rsidRPr="009862FA">
        <w:rPr>
          <w:b/>
          <w:bCs/>
        </w:rPr>
        <w:t>Срок за изпълнение в календарни дни</w:t>
      </w:r>
    </w:p>
    <w:p w14:paraId="3A3F10ED" w14:textId="77777777" w:rsidR="000D3F0F" w:rsidRPr="006F517C" w:rsidRDefault="000D3F0F" w:rsidP="000D3F0F">
      <w:pPr>
        <w:widowControl/>
        <w:numPr>
          <w:ilvl w:val="0"/>
          <w:numId w:val="6"/>
        </w:numPr>
        <w:suppressAutoHyphens w:val="0"/>
        <w:autoSpaceDE w:val="0"/>
        <w:jc w:val="both"/>
      </w:pPr>
      <w:r w:rsidRPr="006F517C">
        <w:t>с максимален брой точки – 100,</w:t>
      </w:r>
    </w:p>
    <w:p w14:paraId="207921BA" w14:textId="77777777" w:rsidR="000D3F0F" w:rsidRPr="006F517C" w:rsidRDefault="000D3F0F" w:rsidP="000D3F0F">
      <w:pPr>
        <w:widowControl/>
        <w:numPr>
          <w:ilvl w:val="0"/>
          <w:numId w:val="6"/>
        </w:numPr>
        <w:suppressAutoHyphens w:val="0"/>
        <w:autoSpaceDE w:val="0"/>
        <w:jc w:val="both"/>
      </w:pPr>
      <w:r w:rsidRPr="006F517C">
        <w:t>относително тегло в комплексната оценка – 0,</w:t>
      </w:r>
      <w:r w:rsidR="002D09B9">
        <w:rPr>
          <w:lang w:val="en-US"/>
        </w:rPr>
        <w:t>3</w:t>
      </w:r>
      <w:r w:rsidRPr="006F517C">
        <w:t>0.</w:t>
      </w:r>
    </w:p>
    <w:p w14:paraId="620F96F0" w14:textId="77777777" w:rsidR="002A5122" w:rsidRPr="006F517C" w:rsidRDefault="002A5122" w:rsidP="000D3F0F">
      <w:pPr>
        <w:jc w:val="both"/>
      </w:pPr>
    </w:p>
    <w:p w14:paraId="0B1E6223" w14:textId="66EE5A76" w:rsidR="00D05FC3" w:rsidRPr="00D05FC3" w:rsidRDefault="00D05FC3" w:rsidP="00D05FC3">
      <w:pPr>
        <w:widowControl/>
        <w:suppressAutoHyphens w:val="0"/>
        <w:autoSpaceDE w:val="0"/>
        <w:snapToGrid w:val="0"/>
        <w:jc w:val="both"/>
        <w:rPr>
          <w:rFonts w:eastAsia="Times New Roman"/>
          <w:bCs/>
          <w:i/>
        </w:rPr>
      </w:pPr>
      <w:r w:rsidRPr="00D05FC3">
        <w:rPr>
          <w:rFonts w:eastAsia="Times New Roman"/>
          <w:bCs/>
          <w:i/>
        </w:rPr>
        <w:t xml:space="preserve">Под „срок за изпълнение“ се разбира срок за доставка на оборудването, предмет на </w:t>
      </w:r>
      <w:r w:rsidR="00CD7C53">
        <w:rPr>
          <w:rFonts w:eastAsia="Times New Roman"/>
          <w:bCs/>
          <w:i/>
        </w:rPr>
        <w:t>съответната обособена позици</w:t>
      </w:r>
      <w:r w:rsidR="00AF43C1">
        <w:rPr>
          <w:rFonts w:eastAsia="Times New Roman"/>
          <w:bCs/>
          <w:i/>
        </w:rPr>
        <w:t>я</w:t>
      </w:r>
      <w:r w:rsidRPr="00D05FC3">
        <w:rPr>
          <w:rFonts w:eastAsia="Times New Roman"/>
          <w:bCs/>
          <w:i/>
        </w:rPr>
        <w:t>.</w:t>
      </w:r>
    </w:p>
    <w:p w14:paraId="27A7903D" w14:textId="77777777" w:rsidR="00D05FC3" w:rsidRPr="00D05FC3" w:rsidRDefault="00D05FC3" w:rsidP="00D05FC3">
      <w:pPr>
        <w:jc w:val="both"/>
        <w:rPr>
          <w:rFonts w:eastAsia="Times New Roman"/>
          <w:bCs/>
          <w:i/>
        </w:rPr>
      </w:pPr>
      <w:bookmarkStart w:id="1" w:name="_Hlk16933003"/>
      <w:bookmarkStart w:id="2" w:name="_Hlk16935762"/>
      <w:r w:rsidRPr="00D05FC3">
        <w:rPr>
          <w:rFonts w:eastAsia="Times New Roman"/>
          <w:bCs/>
          <w:i/>
        </w:rPr>
        <w:t>Срокът започва да тече от дата на сключване на договор</w:t>
      </w:r>
      <w:bookmarkEnd w:id="1"/>
      <w:r w:rsidRPr="00D05FC3">
        <w:rPr>
          <w:rFonts w:eastAsia="Times New Roman"/>
          <w:bCs/>
          <w:i/>
        </w:rPr>
        <w:t xml:space="preserve"> за доставка и приключва с подписване на Приемо-предавателен протокол „без забележки“, удостоверяващ окончателната доставка на оборудването</w:t>
      </w:r>
      <w:bookmarkEnd w:id="2"/>
      <w:r w:rsidRPr="00D05FC3">
        <w:rPr>
          <w:rFonts w:eastAsia="Times New Roman"/>
          <w:bCs/>
          <w:i/>
        </w:rPr>
        <w:t>.</w:t>
      </w:r>
    </w:p>
    <w:p w14:paraId="62553E7D" w14:textId="77777777" w:rsidR="00D05FC3" w:rsidRDefault="00D05FC3" w:rsidP="00D05FC3">
      <w:pPr>
        <w:jc w:val="both"/>
      </w:pPr>
    </w:p>
    <w:p w14:paraId="7B4B2270" w14:textId="77777777" w:rsidR="000D3F0F" w:rsidRPr="006F517C" w:rsidRDefault="000D3F0F" w:rsidP="00D05FC3">
      <w:pPr>
        <w:jc w:val="both"/>
      </w:pPr>
      <w:r w:rsidRPr="006F517C">
        <w:t xml:space="preserve">Максималния брой точки получава офертата с предложен най-кратък </w:t>
      </w:r>
      <w:r w:rsidR="009862FA">
        <w:t>с</w:t>
      </w:r>
      <w:r w:rsidR="009862FA" w:rsidRPr="009862FA">
        <w:t xml:space="preserve">рок за изпълнение в календарни дни </w:t>
      </w:r>
      <w:r w:rsidRPr="006F517C">
        <w:t xml:space="preserve">– 100 точки. </w:t>
      </w:r>
    </w:p>
    <w:p w14:paraId="0C752B83" w14:textId="77777777" w:rsidR="002A5122" w:rsidRPr="006F517C" w:rsidRDefault="002A5122" w:rsidP="000D3F0F">
      <w:pPr>
        <w:jc w:val="both"/>
        <w:rPr>
          <w:spacing w:val="1"/>
        </w:rPr>
      </w:pPr>
    </w:p>
    <w:p w14:paraId="0612E7C8" w14:textId="77777777" w:rsidR="000D3F0F" w:rsidRPr="006F517C" w:rsidRDefault="000D3F0F" w:rsidP="000D3F0F">
      <w:pPr>
        <w:jc w:val="both"/>
        <w:rPr>
          <w:bCs/>
          <w:color w:val="000000"/>
        </w:rPr>
      </w:pPr>
      <w:r w:rsidRPr="006F517C">
        <w:rPr>
          <w:spacing w:val="1"/>
        </w:rPr>
        <w:t xml:space="preserve">Точките на останалите участници се определят в съотношение към най-краткия срок </w:t>
      </w:r>
      <w:r w:rsidR="00CB3F5F">
        <w:rPr>
          <w:spacing w:val="1"/>
        </w:rPr>
        <w:t>з</w:t>
      </w:r>
      <w:r w:rsidRPr="006F517C">
        <w:rPr>
          <w:spacing w:val="1"/>
        </w:rPr>
        <w:t xml:space="preserve">а </w:t>
      </w:r>
      <w:r w:rsidR="009862FA" w:rsidRPr="009862FA">
        <w:rPr>
          <w:spacing w:val="1"/>
        </w:rPr>
        <w:t>изпълнение</w:t>
      </w:r>
      <w:r w:rsidRPr="006F517C">
        <w:rPr>
          <w:spacing w:val="1"/>
        </w:rPr>
        <w:t xml:space="preserve"> </w:t>
      </w:r>
      <w:r w:rsidRPr="006F517C">
        <w:rPr>
          <w:bCs/>
        </w:rPr>
        <w:t>в календарни дни</w:t>
      </w:r>
      <w:r w:rsidRPr="006F517C">
        <w:rPr>
          <w:spacing w:val="-2"/>
        </w:rPr>
        <w:t xml:space="preserve"> по следната формула:</w:t>
      </w:r>
    </w:p>
    <w:p w14:paraId="1E52970F" w14:textId="77777777" w:rsidR="000D3F0F" w:rsidRPr="00521C47" w:rsidRDefault="000D3F0F" w:rsidP="000D3F0F">
      <w:pPr>
        <w:ind w:left="1440" w:firstLine="720"/>
        <w:jc w:val="both"/>
        <w:outlineLvl w:val="0"/>
        <w:rPr>
          <w:lang w:val="ru-RU"/>
        </w:rPr>
      </w:pPr>
      <w:r w:rsidRPr="00521C47">
        <w:rPr>
          <w:lang w:val="ru-RU"/>
        </w:rPr>
        <w:t xml:space="preserve">Срок </w:t>
      </w:r>
      <w:proofErr w:type="spellStart"/>
      <w:r w:rsidRPr="00521C47">
        <w:t>min</w:t>
      </w:r>
      <w:proofErr w:type="spellEnd"/>
    </w:p>
    <w:p w14:paraId="6179E527" w14:textId="77777777" w:rsidR="000D3F0F" w:rsidRPr="00521C47" w:rsidRDefault="000D3F0F" w:rsidP="000D3F0F">
      <w:pPr>
        <w:ind w:firstLine="720"/>
        <w:jc w:val="both"/>
        <w:rPr>
          <w:lang w:val="ru-RU"/>
        </w:rPr>
      </w:pPr>
      <w:proofErr w:type="spellStart"/>
      <w:r w:rsidRPr="00521C47">
        <w:rPr>
          <w:bCs/>
          <w:color w:val="000000"/>
          <w:lang w:val="ru-RU"/>
        </w:rPr>
        <w:t>Т</w:t>
      </w:r>
      <w:r>
        <w:rPr>
          <w:bCs/>
          <w:color w:val="000000"/>
          <w:sz w:val="16"/>
          <w:szCs w:val="16"/>
          <w:lang w:val="ru-RU"/>
        </w:rPr>
        <w:t>ср</w:t>
      </w:r>
      <w:proofErr w:type="spellEnd"/>
      <w:r w:rsidRPr="00521C47">
        <w:rPr>
          <w:bCs/>
          <w:color w:val="000000"/>
          <w:sz w:val="16"/>
          <w:szCs w:val="16"/>
          <w:lang w:val="ru-RU"/>
        </w:rPr>
        <w:t xml:space="preserve"> </w:t>
      </w:r>
      <w:r w:rsidRPr="00521C47">
        <w:rPr>
          <w:lang w:val="ru-RU"/>
        </w:rPr>
        <w:t xml:space="preserve">= </w:t>
      </w:r>
      <w:r w:rsidRPr="00521C47">
        <w:t xml:space="preserve">100 </w:t>
      </w:r>
      <w:r w:rsidRPr="00521C47">
        <w:rPr>
          <w:lang w:val="ru-RU"/>
        </w:rPr>
        <w:t xml:space="preserve">  </w:t>
      </w:r>
      <w:r w:rsidRPr="00521C47">
        <w:t xml:space="preserve">х </w:t>
      </w:r>
      <w:r w:rsidRPr="00521C47">
        <w:rPr>
          <w:lang w:val="ru-RU"/>
        </w:rPr>
        <w:t xml:space="preserve">   </w:t>
      </w:r>
      <w:r w:rsidRPr="00521C47">
        <w:t xml:space="preserve">-------------- </w:t>
      </w:r>
    </w:p>
    <w:p w14:paraId="1C58E6AE" w14:textId="77777777" w:rsidR="000D3F0F" w:rsidRPr="00521C47" w:rsidRDefault="000D3F0F" w:rsidP="000D3F0F">
      <w:pPr>
        <w:ind w:left="1440" w:firstLine="720"/>
        <w:jc w:val="both"/>
      </w:pPr>
      <w:r w:rsidRPr="00521C47">
        <w:rPr>
          <w:lang w:val="ru-RU"/>
        </w:rPr>
        <w:t xml:space="preserve">Срок </w:t>
      </w:r>
      <w:r w:rsidRPr="00521C47">
        <w:t>n</w:t>
      </w:r>
    </w:p>
    <w:p w14:paraId="19966F10" w14:textId="77777777" w:rsidR="000D3F0F" w:rsidRPr="00345243" w:rsidRDefault="000D3F0F" w:rsidP="000D3F0F">
      <w:pPr>
        <w:jc w:val="both"/>
        <w:rPr>
          <w:spacing w:val="-3"/>
        </w:rPr>
      </w:pPr>
      <w:r w:rsidRPr="00521C47">
        <w:t>където:</w:t>
      </w:r>
      <w:r>
        <w:t xml:space="preserve"> </w:t>
      </w:r>
      <w:r w:rsidRPr="00521C47">
        <w:rPr>
          <w:spacing w:val="-3"/>
        </w:rPr>
        <w:t>„100” е максималните точки по показателя;</w:t>
      </w:r>
    </w:p>
    <w:p w14:paraId="3B2F8816" w14:textId="77777777" w:rsidR="000D3F0F" w:rsidRPr="00345243" w:rsidRDefault="000D3F0F" w:rsidP="000D3F0F">
      <w:pPr>
        <w:widowControl/>
        <w:numPr>
          <w:ilvl w:val="0"/>
          <w:numId w:val="6"/>
        </w:numPr>
        <w:suppressAutoHyphens w:val="0"/>
        <w:jc w:val="both"/>
        <w:rPr>
          <w:spacing w:val="-3"/>
        </w:rPr>
      </w:pPr>
      <w:r w:rsidRPr="00345243">
        <w:rPr>
          <w:spacing w:val="-3"/>
        </w:rPr>
        <w:t xml:space="preserve">Срок n - е предложеният срок </w:t>
      </w:r>
      <w:r w:rsidR="009862FA" w:rsidRPr="009862FA">
        <w:rPr>
          <w:spacing w:val="-3"/>
        </w:rPr>
        <w:t xml:space="preserve">за изпълнение </w:t>
      </w:r>
      <w:r w:rsidRPr="00345243">
        <w:rPr>
          <w:spacing w:val="-3"/>
        </w:rPr>
        <w:t>на n-</w:t>
      </w:r>
      <w:proofErr w:type="spellStart"/>
      <w:r w:rsidRPr="00345243">
        <w:rPr>
          <w:spacing w:val="-3"/>
        </w:rPr>
        <w:t>ия</w:t>
      </w:r>
      <w:proofErr w:type="spellEnd"/>
      <w:r w:rsidRPr="00345243">
        <w:rPr>
          <w:spacing w:val="-3"/>
        </w:rPr>
        <w:t xml:space="preserve"> участник, </w:t>
      </w:r>
    </w:p>
    <w:p w14:paraId="29849494" w14:textId="77777777" w:rsidR="00E91CE8" w:rsidRPr="009862FA" w:rsidRDefault="000D3F0F" w:rsidP="000D3F0F">
      <w:pPr>
        <w:widowControl/>
        <w:numPr>
          <w:ilvl w:val="0"/>
          <w:numId w:val="6"/>
        </w:numPr>
        <w:suppressAutoHyphens w:val="0"/>
        <w:ind w:firstLine="0"/>
        <w:jc w:val="both"/>
      </w:pPr>
      <w:r w:rsidRPr="009862FA">
        <w:rPr>
          <w:spacing w:val="-3"/>
        </w:rPr>
        <w:t xml:space="preserve">Срок </w:t>
      </w:r>
      <w:proofErr w:type="spellStart"/>
      <w:r w:rsidRPr="009862FA">
        <w:rPr>
          <w:spacing w:val="-3"/>
        </w:rPr>
        <w:t>min</w:t>
      </w:r>
      <w:proofErr w:type="spellEnd"/>
      <w:r w:rsidRPr="009862FA">
        <w:rPr>
          <w:spacing w:val="-3"/>
        </w:rPr>
        <w:t xml:space="preserve"> е най–краткият предложен срок </w:t>
      </w:r>
      <w:r w:rsidR="009862FA" w:rsidRPr="009862FA">
        <w:rPr>
          <w:spacing w:val="-3"/>
        </w:rPr>
        <w:t>за изпълнение</w:t>
      </w:r>
    </w:p>
    <w:p w14:paraId="5E44AA69" w14:textId="77777777" w:rsidR="009862FA" w:rsidRDefault="009862FA" w:rsidP="009862FA">
      <w:pPr>
        <w:widowControl/>
        <w:suppressAutoHyphens w:val="0"/>
        <w:ind w:left="720"/>
        <w:jc w:val="both"/>
      </w:pPr>
    </w:p>
    <w:p w14:paraId="0B4A6446" w14:textId="77777777" w:rsidR="000D3F0F" w:rsidRPr="00521C47" w:rsidRDefault="00E91CE8" w:rsidP="000D3F0F">
      <w:pPr>
        <w:pStyle w:val="BodyTextIndent"/>
        <w:ind w:firstLine="0"/>
        <w:rPr>
          <w:spacing w:val="-1"/>
        </w:rPr>
      </w:pPr>
      <w:r>
        <w:t>Точките по третия</w:t>
      </w:r>
      <w:r w:rsidR="000D3F0F" w:rsidRPr="00521C47">
        <w:t xml:space="preserve"> показател П</w:t>
      </w:r>
      <w:r>
        <w:rPr>
          <w:sz w:val="16"/>
        </w:rPr>
        <w:t>3</w:t>
      </w:r>
      <w:r w:rsidR="000D3F0F">
        <w:rPr>
          <w:sz w:val="16"/>
        </w:rPr>
        <w:t xml:space="preserve"> </w:t>
      </w:r>
      <w:r w:rsidR="000D3F0F" w:rsidRPr="00521C47">
        <w:t xml:space="preserve">на </w:t>
      </w:r>
      <w:r w:rsidR="000D3F0F" w:rsidRPr="00521C47">
        <w:rPr>
          <w:spacing w:val="-1"/>
        </w:rPr>
        <w:t>n-тия участник се получават по следната формула:</w:t>
      </w:r>
    </w:p>
    <w:p w14:paraId="3FF59B02" w14:textId="77777777" w:rsidR="000D3F0F" w:rsidRPr="00521C47" w:rsidRDefault="009862FA" w:rsidP="000D3F0F">
      <w:pPr>
        <w:pStyle w:val="BodyTextIndent"/>
      </w:pPr>
      <w:r w:rsidRPr="009C0E66">
        <w:rPr>
          <w:b/>
        </w:rPr>
        <w:t>П 3</w:t>
      </w:r>
      <w:r w:rsidR="000D3F0F" w:rsidRPr="00521C47">
        <w:t xml:space="preserve"> = </w:t>
      </w:r>
      <w:proofErr w:type="spellStart"/>
      <w:r w:rsidR="000D3F0F" w:rsidRPr="00521C47">
        <w:t>Т</w:t>
      </w:r>
      <w:r w:rsidR="000D3F0F">
        <w:rPr>
          <w:sz w:val="16"/>
          <w:szCs w:val="16"/>
        </w:rPr>
        <w:t>ср</w:t>
      </w:r>
      <w:proofErr w:type="spellEnd"/>
      <w:r w:rsidR="000D3F0F" w:rsidRPr="00521C47">
        <w:rPr>
          <w:sz w:val="16"/>
          <w:szCs w:val="16"/>
        </w:rPr>
        <w:t xml:space="preserve"> </w:t>
      </w:r>
      <w:r w:rsidR="00E91CE8">
        <w:t xml:space="preserve">  х   0,</w:t>
      </w:r>
      <w:r w:rsidR="002D09B9">
        <w:rPr>
          <w:lang w:val="en-US"/>
        </w:rPr>
        <w:t>3</w:t>
      </w:r>
      <w:r w:rsidR="000D3F0F" w:rsidRPr="00521C47">
        <w:t xml:space="preserve">0 </w:t>
      </w:r>
    </w:p>
    <w:p w14:paraId="4C4883CD" w14:textId="77777777" w:rsidR="000D3F0F" w:rsidRPr="00521C47" w:rsidRDefault="000D3F0F" w:rsidP="000D3F0F">
      <w:pPr>
        <w:pStyle w:val="BodyTextIndent"/>
      </w:pPr>
      <w:r w:rsidRPr="00521C47">
        <w:t xml:space="preserve">където </w:t>
      </w:r>
      <w:r>
        <w:t>„0,</w:t>
      </w:r>
      <w:r w:rsidR="002D09B9">
        <w:rPr>
          <w:lang w:val="en-US"/>
        </w:rPr>
        <w:t>3</w:t>
      </w:r>
      <w:r w:rsidRPr="00521C47">
        <w:t>0” е относителното тегло на показателя.</w:t>
      </w:r>
    </w:p>
    <w:p w14:paraId="14F534C7" w14:textId="77777777" w:rsidR="000D3F0F" w:rsidRDefault="000D3F0F" w:rsidP="007C6B89">
      <w:pPr>
        <w:pStyle w:val="BodyText"/>
      </w:pPr>
    </w:p>
    <w:p w14:paraId="1DF67FF3" w14:textId="61115A19" w:rsidR="00FB1B0E" w:rsidRPr="00133996" w:rsidRDefault="002A5122" w:rsidP="00FB1B0E">
      <w:pPr>
        <w:ind w:firstLine="708"/>
        <w:jc w:val="both"/>
        <w:rPr>
          <w:rFonts w:eastAsia="Times New Roman"/>
          <w:i/>
        </w:rPr>
      </w:pPr>
      <w:r w:rsidRPr="00FB1B0E">
        <w:rPr>
          <w:b/>
          <w:i/>
        </w:rPr>
        <w:t>Забележка:</w:t>
      </w:r>
      <w:r w:rsidRPr="002A5122">
        <w:t xml:space="preserve"> </w:t>
      </w:r>
      <w:r w:rsidR="00FB1B0E" w:rsidRPr="00FB1B0E">
        <w:rPr>
          <w:rFonts w:eastAsia="Times New Roman"/>
          <w:i/>
        </w:rPr>
        <w:t xml:space="preserve">С цел </w:t>
      </w:r>
      <w:r w:rsidR="00FB1B0E" w:rsidRPr="00133996">
        <w:rPr>
          <w:rFonts w:eastAsia="Times New Roman"/>
          <w:i/>
        </w:rPr>
        <w:t xml:space="preserve">недопускане предлагането на нереалистично кратък срок на изпълнение, обект на оценка, минималната долна граница на „Срок за изпълнение в календарни дни” е </w:t>
      </w:r>
      <w:r w:rsidR="00422C99" w:rsidRPr="00133996">
        <w:rPr>
          <w:rFonts w:eastAsia="Times New Roman"/>
          <w:i/>
        </w:rPr>
        <w:t xml:space="preserve">5 </w:t>
      </w:r>
      <w:r w:rsidR="00FB1B0E" w:rsidRPr="00133996">
        <w:rPr>
          <w:rFonts w:eastAsia="Times New Roman"/>
          <w:i/>
        </w:rPr>
        <w:t xml:space="preserve">календарни дни. Кандидатите нямат право да предлагат „Срок за изпълнение в календарни дни” под </w:t>
      </w:r>
      <w:r w:rsidR="00422C99" w:rsidRPr="00133996">
        <w:rPr>
          <w:rFonts w:eastAsia="Times New Roman"/>
          <w:i/>
        </w:rPr>
        <w:t xml:space="preserve">5 </w:t>
      </w:r>
      <w:r w:rsidR="00FB1B0E" w:rsidRPr="00133996">
        <w:rPr>
          <w:rFonts w:eastAsia="Times New Roman"/>
          <w:i/>
        </w:rPr>
        <w:t xml:space="preserve">календарни дни. Оферти с по-кратък срок от </w:t>
      </w:r>
      <w:r w:rsidR="00422C99" w:rsidRPr="00133996">
        <w:rPr>
          <w:rFonts w:eastAsia="Times New Roman"/>
          <w:i/>
        </w:rPr>
        <w:t xml:space="preserve">5 </w:t>
      </w:r>
      <w:r w:rsidR="00FB1B0E" w:rsidRPr="00133996">
        <w:rPr>
          <w:rFonts w:eastAsia="Times New Roman"/>
          <w:i/>
        </w:rPr>
        <w:t>календарни дни ще бъдат отхвърлени и няма да се оценяват.</w:t>
      </w:r>
    </w:p>
    <w:p w14:paraId="149755F6" w14:textId="77777777" w:rsidR="00FB1B0E" w:rsidRPr="00FB1B0E" w:rsidRDefault="00FB1B0E" w:rsidP="00D24D00">
      <w:pPr>
        <w:widowControl/>
        <w:suppressAutoHyphens w:val="0"/>
        <w:ind w:firstLine="708"/>
        <w:jc w:val="both"/>
        <w:rPr>
          <w:rFonts w:eastAsia="Times New Roman"/>
          <w:i/>
        </w:rPr>
      </w:pPr>
      <w:r w:rsidRPr="00133996">
        <w:rPr>
          <w:rFonts w:eastAsia="Times New Roman"/>
          <w:i/>
        </w:rPr>
        <w:t>Предложеният „</w:t>
      </w:r>
      <w:bookmarkStart w:id="3" w:name="_Hlk17298613"/>
      <w:r w:rsidRPr="00133996">
        <w:rPr>
          <w:rFonts w:eastAsia="Times New Roman"/>
          <w:i/>
        </w:rPr>
        <w:t>Срок за изпълнение в календарни дни</w:t>
      </w:r>
      <w:bookmarkEnd w:id="3"/>
      <w:r w:rsidRPr="00133996">
        <w:rPr>
          <w:rFonts w:eastAsia="Times New Roman"/>
          <w:i/>
        </w:rPr>
        <w:t>” не може да е по-дълъг от 90 календарни дни от дата на сключване по договора за доставка. Участник предложил „Срок за изпълнение“</w:t>
      </w:r>
      <w:r w:rsidR="004B63DC" w:rsidRPr="00133996">
        <w:rPr>
          <w:rFonts w:eastAsia="Times New Roman"/>
          <w:i/>
        </w:rPr>
        <w:t xml:space="preserve"> в календарни дни </w:t>
      </w:r>
      <w:r w:rsidRPr="00133996">
        <w:rPr>
          <w:rFonts w:eastAsia="Times New Roman"/>
          <w:i/>
        </w:rPr>
        <w:t>по-дълъг от 90 календарни дни се отстранява.</w:t>
      </w:r>
    </w:p>
    <w:p w14:paraId="0CC97930" w14:textId="77777777" w:rsidR="00FB1B0E" w:rsidRDefault="00FB1B0E" w:rsidP="00FB1B0E">
      <w:pPr>
        <w:pStyle w:val="BodyText"/>
        <w:jc w:val="both"/>
      </w:pPr>
    </w:p>
    <w:p w14:paraId="283AF078" w14:textId="77777777" w:rsidR="007C6B89" w:rsidRPr="00CC18E9" w:rsidRDefault="007C6B89" w:rsidP="00FB1B0E">
      <w:pPr>
        <w:pStyle w:val="BodyText"/>
        <w:jc w:val="both"/>
      </w:pPr>
      <w:r w:rsidRPr="00CC18E9">
        <w:t xml:space="preserve">Комплексната оценка /КО/ на всеки участник се получава като сума от оценките на офертата по </w:t>
      </w:r>
      <w:r w:rsidR="00571CCB">
        <w:t xml:space="preserve">трите </w:t>
      </w:r>
      <w:r w:rsidRPr="00CC18E9">
        <w:t xml:space="preserve">показателя, изчислени по формулата: </w:t>
      </w:r>
    </w:p>
    <w:p w14:paraId="7827F0C0" w14:textId="77777777" w:rsidR="007C6B89" w:rsidRPr="00BD6DF4" w:rsidRDefault="007C6B89" w:rsidP="007C6B89">
      <w:pPr>
        <w:jc w:val="both"/>
        <w:rPr>
          <w:b/>
          <w:lang w:val="en-US"/>
        </w:rPr>
      </w:pPr>
      <w:r>
        <w:rPr>
          <w:b/>
        </w:rPr>
        <w:t>КО = П 1 + П 2</w:t>
      </w:r>
      <w:r w:rsidR="009C0E66">
        <w:rPr>
          <w:b/>
        </w:rPr>
        <w:t xml:space="preserve"> + П 3 </w:t>
      </w:r>
    </w:p>
    <w:p w14:paraId="2F4BE8B1" w14:textId="77777777" w:rsidR="007C6B89" w:rsidRPr="00CC18E9" w:rsidRDefault="007C6B89" w:rsidP="007C6B89">
      <w:pPr>
        <w:pStyle w:val="BodyTextIndent"/>
        <w:ind w:firstLine="0"/>
      </w:pPr>
      <w:r w:rsidRPr="00CC18E9">
        <w:t>Офертата получила най-висока комплексна оценка, се класира на първо място</w:t>
      </w:r>
      <w:r w:rsidR="006F517C">
        <w:t>.</w:t>
      </w:r>
    </w:p>
    <w:p w14:paraId="0E2A9A5B" w14:textId="77777777" w:rsidR="007C6B89" w:rsidRPr="00CC18E9" w:rsidRDefault="007C6B89" w:rsidP="00571CCB">
      <w:pPr>
        <w:pStyle w:val="BodyTextIndent"/>
        <w:ind w:firstLine="0"/>
        <w:rPr>
          <w:lang w:val="en-US"/>
        </w:rPr>
      </w:pPr>
    </w:p>
    <w:p w14:paraId="1370568D" w14:textId="77777777" w:rsidR="00571CCB" w:rsidRDefault="00571CCB" w:rsidP="00571CCB">
      <w:pPr>
        <w:jc w:val="both"/>
      </w:pPr>
      <w:r>
        <w:t>Комисията прилага настоящата методика по отношение на всички допуснати до</w:t>
      </w:r>
      <w:r w:rsidR="001C01C5">
        <w:t xml:space="preserve"> </w:t>
      </w:r>
      <w:r>
        <w:t>оценка оферти, като всички точки се изчисляват по всеки един от показателите до втория</w:t>
      </w:r>
      <w:r w:rsidR="001C01C5">
        <w:t xml:space="preserve"> </w:t>
      </w:r>
      <w:r>
        <w:t>знак след десетичната запетая.</w:t>
      </w:r>
    </w:p>
    <w:p w14:paraId="57B50942" w14:textId="77777777" w:rsidR="00571CCB" w:rsidRDefault="00571CCB" w:rsidP="00571CCB">
      <w:pPr>
        <w:jc w:val="both"/>
      </w:pPr>
    </w:p>
    <w:p w14:paraId="5730FEFE" w14:textId="77777777" w:rsidR="00571CCB" w:rsidRDefault="00571CCB" w:rsidP="00571CCB">
      <w:pPr>
        <w:jc w:val="both"/>
      </w:pPr>
      <w:r>
        <w:t>Офертата получила най-висока комплексна оценка, се класира на първо място.</w:t>
      </w:r>
    </w:p>
    <w:p w14:paraId="0DB34432" w14:textId="77777777" w:rsidR="00571CCB" w:rsidRDefault="00571CCB" w:rsidP="00571CCB">
      <w:pPr>
        <w:jc w:val="both"/>
      </w:pPr>
    </w:p>
    <w:p w14:paraId="314BF78D" w14:textId="77777777" w:rsidR="00B57D03" w:rsidRDefault="00571CCB" w:rsidP="00571CCB">
      <w:pPr>
        <w:jc w:val="both"/>
      </w:pPr>
      <w:r>
        <w:t xml:space="preserve">В случай, че двама или повече кандидати в процедурата получат равни комплексни оценки, за изпълнител се избира кандидатът, който е предложил най-ниска цена, ако и тогава оценките са равни </w:t>
      </w:r>
      <w:r w:rsidR="001C01C5">
        <w:t>изпълнителят се избира чрез</w:t>
      </w:r>
      <w:r>
        <w:t xml:space="preserve"> жребий.</w:t>
      </w:r>
    </w:p>
    <w:sectPr w:rsidR="00B57D03" w:rsidSect="006A48A0">
      <w:footnotePr>
        <w:pos w:val="beneathText"/>
      </w:footnotePr>
      <w:pgSz w:w="11905" w:h="16837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A3A9D" w14:textId="77777777" w:rsidR="00267A77" w:rsidRDefault="00267A77" w:rsidP="005C496F">
      <w:r>
        <w:separator/>
      </w:r>
    </w:p>
  </w:endnote>
  <w:endnote w:type="continuationSeparator" w:id="0">
    <w:p w14:paraId="772B4B6F" w14:textId="77777777" w:rsidR="00267A77" w:rsidRDefault="00267A77" w:rsidP="005C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EDEC" w14:textId="77777777" w:rsidR="00267A77" w:rsidRDefault="00267A77" w:rsidP="005C496F">
      <w:r>
        <w:separator/>
      </w:r>
    </w:p>
  </w:footnote>
  <w:footnote w:type="continuationSeparator" w:id="0">
    <w:p w14:paraId="30EF2562" w14:textId="77777777" w:rsidR="00267A77" w:rsidRDefault="00267A77" w:rsidP="005C4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5" w15:restartNumberingAfterBreak="0">
    <w:nsid w:val="322F6AFB"/>
    <w:multiLevelType w:val="hybridMultilevel"/>
    <w:tmpl w:val="C52228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516FEA"/>
    <w:multiLevelType w:val="hybridMultilevel"/>
    <w:tmpl w:val="0390183E"/>
    <w:lvl w:ilvl="0" w:tplc="DF382B2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16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2A6283"/>
    <w:multiLevelType w:val="hybridMultilevel"/>
    <w:tmpl w:val="BC46765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B89"/>
    <w:rsid w:val="0001152F"/>
    <w:rsid w:val="00012EF3"/>
    <w:rsid w:val="000506A6"/>
    <w:rsid w:val="00075A0D"/>
    <w:rsid w:val="00081BDC"/>
    <w:rsid w:val="000B69C6"/>
    <w:rsid w:val="000C69CD"/>
    <w:rsid w:val="000D3F0F"/>
    <w:rsid w:val="00131C67"/>
    <w:rsid w:val="00133996"/>
    <w:rsid w:val="001808EB"/>
    <w:rsid w:val="001A2935"/>
    <w:rsid w:val="001C01C5"/>
    <w:rsid w:val="002239CE"/>
    <w:rsid w:val="00231C13"/>
    <w:rsid w:val="0024513F"/>
    <w:rsid w:val="002637CA"/>
    <w:rsid w:val="00265E02"/>
    <w:rsid w:val="00267A77"/>
    <w:rsid w:val="0029099A"/>
    <w:rsid w:val="00292977"/>
    <w:rsid w:val="002A5122"/>
    <w:rsid w:val="002B11D2"/>
    <w:rsid w:val="002D09B9"/>
    <w:rsid w:val="002F7C81"/>
    <w:rsid w:val="00347C84"/>
    <w:rsid w:val="00381672"/>
    <w:rsid w:val="003B3D9E"/>
    <w:rsid w:val="003E6CD1"/>
    <w:rsid w:val="004047EF"/>
    <w:rsid w:val="00422C99"/>
    <w:rsid w:val="004479C9"/>
    <w:rsid w:val="004B63DC"/>
    <w:rsid w:val="004B7077"/>
    <w:rsid w:val="004C6D7D"/>
    <w:rsid w:val="004F113B"/>
    <w:rsid w:val="00503174"/>
    <w:rsid w:val="00531F97"/>
    <w:rsid w:val="00556B8C"/>
    <w:rsid w:val="00571CCB"/>
    <w:rsid w:val="00571F91"/>
    <w:rsid w:val="005B302D"/>
    <w:rsid w:val="005C1DF7"/>
    <w:rsid w:val="005C496F"/>
    <w:rsid w:val="00615898"/>
    <w:rsid w:val="006A3AE4"/>
    <w:rsid w:val="006A48A0"/>
    <w:rsid w:val="006B3E9B"/>
    <w:rsid w:val="006B5128"/>
    <w:rsid w:val="006C3A8A"/>
    <w:rsid w:val="006C69D3"/>
    <w:rsid w:val="006F517C"/>
    <w:rsid w:val="00730422"/>
    <w:rsid w:val="0076384B"/>
    <w:rsid w:val="007A4907"/>
    <w:rsid w:val="007B249A"/>
    <w:rsid w:val="007C6B89"/>
    <w:rsid w:val="007D5D98"/>
    <w:rsid w:val="007E1888"/>
    <w:rsid w:val="008A0114"/>
    <w:rsid w:val="008A01D2"/>
    <w:rsid w:val="008A2FE4"/>
    <w:rsid w:val="0093115D"/>
    <w:rsid w:val="00956CCB"/>
    <w:rsid w:val="009862FA"/>
    <w:rsid w:val="0099171D"/>
    <w:rsid w:val="009A3495"/>
    <w:rsid w:val="009C0E66"/>
    <w:rsid w:val="009C5693"/>
    <w:rsid w:val="009C758A"/>
    <w:rsid w:val="009F22C8"/>
    <w:rsid w:val="009F2692"/>
    <w:rsid w:val="00A17CA7"/>
    <w:rsid w:val="00A231BA"/>
    <w:rsid w:val="00A240E8"/>
    <w:rsid w:val="00A34FC7"/>
    <w:rsid w:val="00AD5805"/>
    <w:rsid w:val="00AF43C1"/>
    <w:rsid w:val="00B0224D"/>
    <w:rsid w:val="00B150DC"/>
    <w:rsid w:val="00B57D03"/>
    <w:rsid w:val="00B67C2E"/>
    <w:rsid w:val="00B80AB7"/>
    <w:rsid w:val="00B869C3"/>
    <w:rsid w:val="00B86A53"/>
    <w:rsid w:val="00BA29D4"/>
    <w:rsid w:val="00BC1F50"/>
    <w:rsid w:val="00BD6059"/>
    <w:rsid w:val="00BE25BD"/>
    <w:rsid w:val="00BE279E"/>
    <w:rsid w:val="00CB3F5F"/>
    <w:rsid w:val="00CB5713"/>
    <w:rsid w:val="00CB593D"/>
    <w:rsid w:val="00CD7C53"/>
    <w:rsid w:val="00D05FC3"/>
    <w:rsid w:val="00D11341"/>
    <w:rsid w:val="00D24D00"/>
    <w:rsid w:val="00D414F2"/>
    <w:rsid w:val="00D971E6"/>
    <w:rsid w:val="00D97EEC"/>
    <w:rsid w:val="00DA0534"/>
    <w:rsid w:val="00DA21A5"/>
    <w:rsid w:val="00DA3772"/>
    <w:rsid w:val="00DB2D9B"/>
    <w:rsid w:val="00E71933"/>
    <w:rsid w:val="00E91CE8"/>
    <w:rsid w:val="00EE2133"/>
    <w:rsid w:val="00EE69BF"/>
    <w:rsid w:val="00EF66D7"/>
    <w:rsid w:val="00EF6CD6"/>
    <w:rsid w:val="00F12119"/>
    <w:rsid w:val="00F31D58"/>
    <w:rsid w:val="00FB1B0E"/>
    <w:rsid w:val="00FD2253"/>
    <w:rsid w:val="00FD48B7"/>
    <w:rsid w:val="00FD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4671A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6B8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emph1">
    <w:name w:val="title_emph1"/>
    <w:rsid w:val="007C6B89"/>
    <w:rPr>
      <w:rFonts w:ascii="Arial" w:hAnsi="Arial" w:cs="Arial"/>
      <w:b/>
      <w:bCs/>
      <w:sz w:val="18"/>
      <w:szCs w:val="18"/>
    </w:rPr>
  </w:style>
  <w:style w:type="paragraph" w:styleId="BodyText">
    <w:name w:val="Body Text"/>
    <w:basedOn w:val="Normal"/>
    <w:link w:val="BodyTextChar"/>
    <w:semiHidden/>
    <w:rsid w:val="007C6B8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C6B89"/>
    <w:rPr>
      <w:rFonts w:ascii="Times New Roman" w:eastAsia="Lucida Sans Unicode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7C6B89"/>
    <w:pPr>
      <w:ind w:firstLine="720"/>
      <w:jc w:val="both"/>
    </w:pPr>
  </w:style>
  <w:style w:type="character" w:customStyle="1" w:styleId="BodyTextIndentChar">
    <w:name w:val="Body Text Indent Char"/>
    <w:basedOn w:val="DefaultParagraphFont"/>
    <w:link w:val="BodyTextIndent"/>
    <w:semiHidden/>
    <w:rsid w:val="007C6B89"/>
    <w:rPr>
      <w:rFonts w:ascii="Times New Roman" w:eastAsia="Lucida Sans Unicode" w:hAnsi="Times New Roman" w:cs="Times New Roman"/>
      <w:sz w:val="24"/>
      <w:szCs w:val="24"/>
    </w:rPr>
  </w:style>
  <w:style w:type="paragraph" w:customStyle="1" w:styleId="Default">
    <w:name w:val="Default"/>
    <w:rsid w:val="00081B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E2133"/>
    <w:rPr>
      <w:color w:val="808080"/>
    </w:rPr>
  </w:style>
  <w:style w:type="paragraph" w:styleId="Title">
    <w:name w:val="Title"/>
    <w:basedOn w:val="Normal"/>
    <w:link w:val="TitleChar"/>
    <w:qFormat/>
    <w:rsid w:val="00012EF3"/>
    <w:pPr>
      <w:widowControl/>
      <w:suppressAutoHyphens w:val="0"/>
      <w:jc w:val="center"/>
    </w:pPr>
    <w:rPr>
      <w:rFonts w:eastAsia="Times New Roman"/>
      <w:b/>
    </w:rPr>
  </w:style>
  <w:style w:type="character" w:customStyle="1" w:styleId="TitleChar">
    <w:name w:val="Title Char"/>
    <w:basedOn w:val="DefaultParagraphFont"/>
    <w:link w:val="Title"/>
    <w:rsid w:val="00012EF3"/>
    <w:rPr>
      <w:rFonts w:ascii="Times New Roman" w:eastAsia="Times New Roman" w:hAnsi="Times New Roman" w:cs="Times New Roman"/>
      <w:b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C496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496F"/>
    <w:rPr>
      <w:rFonts w:ascii="Times New Roman" w:eastAsia="Lucida Sans Unicode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C496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496F"/>
    <w:rPr>
      <w:rFonts w:ascii="Times New Roman" w:eastAsia="Lucida Sans Unicode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E6C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6C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6CD1"/>
    <w:rPr>
      <w:rFonts w:ascii="Times New Roman" w:eastAsia="Lucida Sans Unicode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6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6CD1"/>
    <w:rPr>
      <w:rFonts w:ascii="Times New Roman" w:eastAsia="Lucida Sans Unicode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C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CD1"/>
    <w:rPr>
      <w:rFonts w:ascii="Segoe UI" w:eastAsia="Lucida Sans Unicode" w:hAnsi="Segoe UI" w:cs="Segoe UI"/>
      <w:sz w:val="18"/>
      <w:szCs w:val="18"/>
    </w:rPr>
  </w:style>
  <w:style w:type="paragraph" w:customStyle="1" w:styleId="Char">
    <w:name w:val="Char"/>
    <w:basedOn w:val="Normal"/>
    <w:semiHidden/>
    <w:rsid w:val="009C758A"/>
    <w:pPr>
      <w:widowControl/>
      <w:tabs>
        <w:tab w:val="left" w:pos="709"/>
      </w:tabs>
      <w:suppressAutoHyphens w:val="0"/>
    </w:pPr>
    <w:rPr>
      <w:rFonts w:ascii="Futura Bk" w:eastAsia="Times New Roman" w:hAnsi="Futura Bk"/>
      <w:noProof/>
      <w:sz w:val="20"/>
      <w:lang w:val="pl-PL" w:eastAsia="pl-PL"/>
    </w:rPr>
  </w:style>
  <w:style w:type="paragraph" w:styleId="ListParagraph">
    <w:name w:val="List Paragraph"/>
    <w:basedOn w:val="Normal"/>
    <w:uiPriority w:val="34"/>
    <w:qFormat/>
    <w:rsid w:val="00A34F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2019-12-08T18:24:00Z</dcterms:created>
  <dcterms:modified xsi:type="dcterms:W3CDTF">2019-12-13T05:16:00Z</dcterms:modified>
</cp:coreProperties>
</file>